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C17" w:rsidRPr="00277C17" w:rsidRDefault="00277C17" w:rsidP="00277C1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77C17">
        <w:rPr>
          <w:rFonts w:ascii="Times New Roman" w:eastAsia="Times New Roman" w:hAnsi="Times New Roman"/>
          <w:sz w:val="28"/>
          <w:szCs w:val="28"/>
          <w:lang w:eastAsia="ar-SA"/>
        </w:rPr>
        <w:t>МИНПРОСВЕЩЕНИЯ РОССИИ</w:t>
      </w: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77C17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77C17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77C17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77C17">
        <w:rPr>
          <w:rFonts w:ascii="Times New Roman" w:eastAsia="Times New Roman" w:hAnsi="Times New Roman"/>
          <w:sz w:val="28"/>
          <w:szCs w:val="28"/>
          <w:lang w:eastAsia="ar-SA"/>
        </w:rPr>
        <w:t xml:space="preserve">Факультет гуманитарных наук </w:t>
      </w: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7C17" w:rsidRPr="00277C17" w:rsidRDefault="00277C17" w:rsidP="00277C1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77C17">
        <w:rPr>
          <w:rFonts w:ascii="Times New Roman" w:eastAsia="Times New Roman" w:hAnsi="Times New Roman"/>
          <w:sz w:val="28"/>
          <w:szCs w:val="28"/>
          <w:lang w:eastAsia="ar-SA"/>
        </w:rPr>
        <w:t>Кафедра теории и практики иностранных языков и лингводидактики</w:t>
      </w:r>
    </w:p>
    <w:p w:rsidR="00277C17" w:rsidRPr="00277C17" w:rsidRDefault="00277C17" w:rsidP="00277C1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7C17" w:rsidRPr="00277C17" w:rsidRDefault="00277C17" w:rsidP="00277C1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7C17" w:rsidRPr="00277C17" w:rsidRDefault="00277C17" w:rsidP="00277C17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277C17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УТВЕРЖДЕНО </w:t>
      </w:r>
    </w:p>
    <w:p w:rsidR="00277C17" w:rsidRPr="00277C17" w:rsidRDefault="00277C17" w:rsidP="00277C17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277C17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Решением Ученого совета </w:t>
      </w:r>
    </w:p>
    <w:p w:rsidR="00277C17" w:rsidRPr="00277C17" w:rsidRDefault="00277C17" w:rsidP="00277C17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277C17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Протокол №</w:t>
      </w:r>
      <w:r w:rsidR="00D932EB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 6</w:t>
      </w:r>
    </w:p>
    <w:p w:rsidR="00277C17" w:rsidRPr="00277C17" w:rsidRDefault="00277C17" w:rsidP="00277C17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277C17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«22» февраля 2019 г.</w:t>
      </w:r>
    </w:p>
    <w:p w:rsidR="00277C17" w:rsidRPr="00277C17" w:rsidRDefault="00277C17" w:rsidP="00277C17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</w:p>
    <w:p w:rsidR="00486360" w:rsidRPr="00486360" w:rsidRDefault="00277C17" w:rsidP="00486360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277C17">
        <w:rPr>
          <w:rFonts w:ascii="Andale Sans UI" w:eastAsia="Wingdings" w:hAnsi="Andale Sans UI" w:cs="Andale Sans UI"/>
          <w:sz w:val="28"/>
        </w:rPr>
        <w:t xml:space="preserve">     </w:t>
      </w:r>
      <w:r w:rsidR="00486360" w:rsidRPr="00486360">
        <w:rPr>
          <w:rFonts w:ascii="Andale Sans UI" w:eastAsia="Wingdings" w:hAnsi="Andale Sans UI" w:cs="Andale Sans UI"/>
          <w:sz w:val="28"/>
        </w:rPr>
        <w:t xml:space="preserve">     Внесены изменения</w:t>
      </w:r>
    </w:p>
    <w:p w:rsidR="00486360" w:rsidRPr="00486360" w:rsidRDefault="00486360" w:rsidP="00486360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486360">
        <w:rPr>
          <w:rFonts w:ascii="Andale Sans UI" w:eastAsia="Wingdings" w:hAnsi="Andale Sans UI" w:cs="Andale Sans UI"/>
          <w:sz w:val="28"/>
        </w:rPr>
        <w:t>решением Ученого совета</w:t>
      </w:r>
    </w:p>
    <w:p w:rsidR="00486360" w:rsidRPr="00486360" w:rsidRDefault="00486360" w:rsidP="00486360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486360">
        <w:rPr>
          <w:rFonts w:ascii="Andale Sans UI" w:eastAsia="Wingdings" w:hAnsi="Andale Sans UI" w:cs="Andale Sans UI"/>
          <w:sz w:val="28"/>
        </w:rPr>
        <w:t>Протокол №13</w:t>
      </w:r>
    </w:p>
    <w:p w:rsidR="00574F93" w:rsidRPr="00501517" w:rsidRDefault="00486360" w:rsidP="00486360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86360">
        <w:rPr>
          <w:rFonts w:ascii="Andale Sans UI" w:eastAsia="Wingdings" w:hAnsi="Andale Sans UI" w:cs="Andale Sans UI"/>
          <w:sz w:val="28"/>
        </w:rPr>
        <w:t>«30» августа 2021 г.</w:t>
      </w:r>
    </w:p>
    <w:p w:rsidR="00574F93" w:rsidRPr="005015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501517" w:rsidRDefault="00574F93" w:rsidP="00574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501517" w:rsidRDefault="00574F93" w:rsidP="00574F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4F93" w:rsidRPr="00501517" w:rsidRDefault="00574F93" w:rsidP="00574F9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574F93" w:rsidRPr="00501517" w:rsidRDefault="00574F93" w:rsidP="00574F9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Коммуникативный курс английского языка</w:t>
      </w: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74F93" w:rsidRPr="00501517" w:rsidRDefault="00574F93" w:rsidP="00574F93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</w:pPr>
    </w:p>
    <w:p w:rsidR="00574F93" w:rsidRPr="00501517" w:rsidRDefault="00574F93" w:rsidP="00574F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4F93" w:rsidRPr="00EF57F6" w:rsidRDefault="00574F93" w:rsidP="00574F9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2B71">
        <w:rPr>
          <w:rFonts w:ascii="Times New Roman" w:hAnsi="Times New Roman"/>
          <w:sz w:val="24"/>
          <w:szCs w:val="24"/>
        </w:rPr>
        <w:t>Педагогическое образование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1FD3">
        <w:rPr>
          <w:rFonts w:ascii="Times New Roman" w:eastAsia="Times New Roman" w:hAnsi="Times New Roman"/>
          <w:sz w:val="24"/>
          <w:szCs w:val="24"/>
          <w:lang w:eastAsia="ru-RU"/>
        </w:rPr>
        <w:t xml:space="preserve">двумя </w:t>
      </w:r>
      <w:r>
        <w:rPr>
          <w:rFonts w:ascii="Times New Roman" w:hAnsi="Times New Roman"/>
          <w:sz w:val="24"/>
          <w:szCs w:val="24"/>
        </w:rPr>
        <w:t>профилями подготовки)</w:t>
      </w:r>
    </w:p>
    <w:p w:rsidR="00574F93" w:rsidRPr="00501517" w:rsidRDefault="00574F93" w:rsidP="00574F93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74F93" w:rsidRPr="00EF57F6" w:rsidRDefault="00574F93" w:rsidP="00574F93">
      <w:pPr>
        <w:spacing w:line="360" w:lineRule="auto"/>
        <w:rPr>
          <w:rFonts w:ascii="Times New Roman" w:hAnsi="Times New Roman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EF57F6">
        <w:rPr>
          <w:rFonts w:ascii="Times New Roman" w:hAnsi="Times New Roman"/>
        </w:rPr>
        <w:t>очная</w:t>
      </w:r>
    </w:p>
    <w:p w:rsidR="00574F93" w:rsidRPr="005015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3B03ED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574F93" w:rsidRPr="005015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5015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5015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501517" w:rsidRDefault="00574F93" w:rsidP="00574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74F93" w:rsidRPr="00501517" w:rsidRDefault="00574F93" w:rsidP="00574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AA363F" w:rsidRDefault="00574F93" w:rsidP="00574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574F93" w:rsidRPr="005015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DE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574F93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574F93" w:rsidRPr="00123033" w:rsidRDefault="00574F93" w:rsidP="00574F9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:rsidR="00574F93" w:rsidRPr="001F0C79" w:rsidRDefault="00574F93" w:rsidP="00574F93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:rsidR="00574F93" w:rsidRPr="00277C17" w:rsidRDefault="00574F93" w:rsidP="00574F93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образование (с двумя профилями подготовки)», профиль  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иностранный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277C17">
        <w:rPr>
          <w:rFonts w:ascii="Times New Roman" w:eastAsia="Times New Roman" w:hAnsi="Times New Roman"/>
          <w:sz w:val="24"/>
          <w:szCs w:val="24"/>
          <w:lang w:eastAsia="ru-RU"/>
        </w:rPr>
        <w:t>утв. 19.04.2019г., протокол № 8.</w:t>
      </w:r>
    </w:p>
    <w:p w:rsidR="00574F93" w:rsidRPr="00277C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77C1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574F93" w:rsidRPr="00277C17" w:rsidRDefault="00574F93" w:rsidP="00574F9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574F93" w:rsidRPr="00277C17" w:rsidTr="004A79C6">
        <w:tc>
          <w:tcPr>
            <w:tcW w:w="5718" w:type="dxa"/>
          </w:tcPr>
          <w:p w:rsidR="00574F93" w:rsidRPr="00277C17" w:rsidRDefault="00574F93" w:rsidP="004A79C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77C1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:rsidR="00574F93" w:rsidRPr="00277C17" w:rsidRDefault="00574F93" w:rsidP="004A79C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77C1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74F93" w:rsidRPr="00277C17" w:rsidTr="004A79C6">
        <w:tc>
          <w:tcPr>
            <w:tcW w:w="5718" w:type="dxa"/>
          </w:tcPr>
          <w:p w:rsidR="00574F93" w:rsidRPr="00277C17" w:rsidRDefault="00574F93" w:rsidP="004A79C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C17">
              <w:rPr>
                <w:rFonts w:ascii="Times New Roman" w:eastAsia="Times New Roman" w:hAnsi="Times New Roman"/>
                <w:sz w:val="24"/>
                <w:szCs w:val="24"/>
              </w:rPr>
              <w:t>Зимина М.В., доцент</w:t>
            </w:r>
          </w:p>
        </w:tc>
        <w:tc>
          <w:tcPr>
            <w:tcW w:w="3852" w:type="dxa"/>
          </w:tcPr>
          <w:p w:rsidR="00574F93" w:rsidRPr="00277C17" w:rsidRDefault="00574F93" w:rsidP="004A79C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C17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574F93" w:rsidRPr="00277C17" w:rsidTr="004A79C6">
        <w:tc>
          <w:tcPr>
            <w:tcW w:w="5718" w:type="dxa"/>
          </w:tcPr>
          <w:p w:rsidR="00574F93" w:rsidRPr="00277C17" w:rsidRDefault="00574F93" w:rsidP="004A79C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C17">
              <w:rPr>
                <w:rFonts w:ascii="Times New Roman" w:eastAsia="Times New Roman" w:hAnsi="Times New Roman"/>
                <w:sz w:val="24"/>
                <w:szCs w:val="24"/>
              </w:rPr>
              <w:t>Гаврикова Ю.А., ст. преподаватель</w:t>
            </w:r>
          </w:p>
        </w:tc>
        <w:tc>
          <w:tcPr>
            <w:tcW w:w="3852" w:type="dxa"/>
          </w:tcPr>
          <w:p w:rsidR="00574F93" w:rsidRPr="00277C17" w:rsidRDefault="00574F93" w:rsidP="004A79C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C17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574F93" w:rsidRPr="00277C17" w:rsidTr="004A79C6">
        <w:tc>
          <w:tcPr>
            <w:tcW w:w="5718" w:type="dxa"/>
          </w:tcPr>
          <w:p w:rsidR="00574F93" w:rsidRPr="00277C17" w:rsidRDefault="00574F93" w:rsidP="004A79C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C17">
              <w:rPr>
                <w:rFonts w:ascii="Times New Roman" w:eastAsia="Times New Roman" w:hAnsi="Times New Roman"/>
                <w:sz w:val="24"/>
                <w:szCs w:val="24"/>
              </w:rPr>
              <w:t>Белова Е.Е., доцент</w:t>
            </w:r>
          </w:p>
        </w:tc>
        <w:tc>
          <w:tcPr>
            <w:tcW w:w="3852" w:type="dxa"/>
          </w:tcPr>
          <w:p w:rsidR="00574F93" w:rsidRPr="00277C17" w:rsidRDefault="00574F93" w:rsidP="004A79C6">
            <w:r w:rsidRPr="00277C17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</w:tbl>
    <w:p w:rsidR="00574F93" w:rsidRPr="00277C17" w:rsidRDefault="00574F93" w:rsidP="00574F9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4F93" w:rsidRPr="00277C17" w:rsidRDefault="00574F93" w:rsidP="00574F9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277C17" w:rsidRDefault="00574F93" w:rsidP="00574F9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C37" w:rsidRPr="00A34C37" w:rsidRDefault="00A34C37" w:rsidP="00A34C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C3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574F93" w:rsidRPr="00AA363F" w:rsidRDefault="00574F93" w:rsidP="00574F9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574F93" w:rsidRPr="00AA363F" w:rsidRDefault="00574F93" w:rsidP="00574F9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AA363F" w:rsidRDefault="00574F93" w:rsidP="00574F9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5A95" w:rsidRDefault="00D05A95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7C17" w:rsidRDefault="00277C17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7C17" w:rsidRDefault="00277C17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7C17" w:rsidRDefault="00277C17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7C17" w:rsidRDefault="00277C17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7C17" w:rsidRDefault="00277C17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05A95" w:rsidRDefault="00D05A95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05A95" w:rsidRDefault="00D05A95" w:rsidP="00574F93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74F93" w:rsidRPr="00574F93" w:rsidRDefault="00574F93" w:rsidP="00D05A9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574F93" w:rsidRPr="00574F93" w:rsidRDefault="00574F93" w:rsidP="00574F9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Назначение образовательного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74F93" w:rsidRPr="00574F93" w:rsidRDefault="00574F93" w:rsidP="00574F9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574F93" w:rsidRPr="00574F93" w:rsidRDefault="00574F93" w:rsidP="00574F9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574F93" w:rsidRPr="00574F93" w:rsidRDefault="00574F93" w:rsidP="00574F9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D05A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574F93" w:rsidRPr="00574F93" w:rsidRDefault="00574F93" w:rsidP="00574F9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</w:t>
      </w:r>
      <w:r w:rsidR="00D05A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574F93" w:rsidRPr="00574F93" w:rsidRDefault="00574F93" w:rsidP="00574F93">
      <w:pPr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«Практикум по культуре речевого общения»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D05A9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574F93" w:rsidRPr="00574F93" w:rsidRDefault="00574F93" w:rsidP="00574F93">
      <w:pPr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«Стилистика английского языка»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5A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574F93" w:rsidRPr="00574F93" w:rsidRDefault="00574F93" w:rsidP="00574F93">
      <w:pPr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«Лексикология английского языка»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5A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:rsidR="00574F93" w:rsidRPr="00574F93" w:rsidRDefault="00574F93" w:rsidP="00574F93">
      <w:pPr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«Словообразование английского языка»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AA74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A74F4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574F93" w:rsidRPr="00574F93" w:rsidRDefault="00574F93" w:rsidP="00574F93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574F93">
        <w:rPr>
          <w:rFonts w:ascii="Times New Roman" w:eastAsia="Times New Roman" w:hAnsi="Times New Roman"/>
          <w:i/>
          <w:sz w:val="24"/>
          <w:szCs w:val="24"/>
          <w:lang w:eastAsia="ru-RU"/>
        </w:rPr>
        <w:t>(при наличии)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</w:t>
      </w:r>
      <w:r w:rsidR="00D05A9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</w:t>
      </w:r>
      <w:r w:rsidR="00AA74F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74F9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A74F4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Default="00574F93" w:rsidP="00574F93"/>
    <w:p w:rsidR="00574F93" w:rsidRPr="00C058E7" w:rsidRDefault="00574F93" w:rsidP="00574F9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74F93" w:rsidRPr="00C058E7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lastRenderedPageBreak/>
        <w:t>Модуль «Коммуникативный курс английского языка»</w:t>
      </w:r>
      <w:r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2A5A71">
        <w:rPr>
          <w:rFonts w:ascii="Times New Roman" w:hAnsi="Times New Roman"/>
          <w:sz w:val="24"/>
          <w:szCs w:val="24"/>
        </w:rPr>
        <w:t>ориентир</w:t>
      </w:r>
      <w:r>
        <w:rPr>
          <w:rFonts w:ascii="Times New Roman" w:hAnsi="Times New Roman"/>
          <w:sz w:val="24"/>
          <w:szCs w:val="24"/>
        </w:rPr>
        <w:t>ован на подготовку студентов 4 курса</w:t>
      </w:r>
      <w:r w:rsidRPr="002A5A71">
        <w:rPr>
          <w:rFonts w:ascii="Times New Roman" w:hAnsi="Times New Roman"/>
          <w:sz w:val="24"/>
          <w:szCs w:val="24"/>
        </w:rPr>
        <w:t xml:space="preserve"> бакалавриата педагогических профилей, владеющих стартовой коммуникативной компетенцией на уровне В</w:t>
      </w:r>
      <w:r w:rsidRPr="002A5A7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Pr="00C058E7">
        <w:rPr>
          <w:rFonts w:ascii="Times New Roman" w:hAnsi="Times New Roman"/>
          <w:sz w:val="24"/>
          <w:szCs w:val="24"/>
        </w:rPr>
        <w:t xml:space="preserve"> должен овладеть уровнем С1 в рамках формируемой  коммуникативной компетенции. </w:t>
      </w:r>
    </w:p>
    <w:p w:rsidR="00574F93" w:rsidRPr="00C058E7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«Коммуникативный курс английского языка»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  </w:t>
      </w:r>
      <w:r w:rsidRPr="00C058E7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74F93" w:rsidRPr="00C058E7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74F93" w:rsidRPr="00C058E7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«К.М.09.Коммуникативный курс английского языка»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74F93" w:rsidRPr="00770828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C058E7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574F93" w:rsidRPr="00770828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74F93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</w:t>
      </w:r>
      <w:r w:rsidRPr="00770828">
        <w:rPr>
          <w:rFonts w:ascii="Times New Roman" w:hAnsi="Times New Roman"/>
          <w:sz w:val="24"/>
          <w:szCs w:val="24"/>
          <w:highlight w:val="white"/>
        </w:rPr>
        <w:lastRenderedPageBreak/>
        <w:t xml:space="preserve">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574F93" w:rsidRPr="00DB597C" w:rsidRDefault="00574F93" w:rsidP="00574F9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74F93" w:rsidRPr="00DB597C" w:rsidRDefault="00574F93" w:rsidP="00574F9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74F93" w:rsidRPr="00DB597C" w:rsidRDefault="00574F93" w:rsidP="00574F9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574F93" w:rsidRPr="00770828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74F93" w:rsidRPr="00770828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:rsidR="00574F93" w:rsidRPr="00770828" w:rsidRDefault="00574F93" w:rsidP="00574F9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74F93" w:rsidRDefault="00574F93" w:rsidP="00574F9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:rsidR="00574F93" w:rsidRPr="00770828" w:rsidRDefault="00574F93" w:rsidP="00574F9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:rsidR="00574F93" w:rsidRPr="00DB597C" w:rsidRDefault="00574F93" w:rsidP="00574F9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4F93" w:rsidRDefault="00574F93" w:rsidP="00D05A9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74F93" w:rsidRPr="00E33657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УК.4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574F93" w:rsidRPr="00E33657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574F93" w:rsidRPr="00E33657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</w:p>
    <w:p w:rsidR="00574F93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E33657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574F93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F93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574F93" w:rsidRPr="00E33657" w:rsidRDefault="00574F93" w:rsidP="00D05A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574F93" w:rsidRPr="00E33657" w:rsidRDefault="00574F93" w:rsidP="00574F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F93" w:rsidRPr="00A34B28" w:rsidRDefault="00574F93" w:rsidP="00574F9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2274"/>
        <w:gridCol w:w="1716"/>
        <w:gridCol w:w="1929"/>
        <w:gridCol w:w="2938"/>
      </w:tblGrid>
      <w:tr w:rsidR="00574F93" w:rsidRPr="00A955A7" w:rsidTr="004A79C6">
        <w:tc>
          <w:tcPr>
            <w:tcW w:w="904" w:type="dxa"/>
            <w:shd w:val="clear" w:color="auto" w:fill="auto"/>
          </w:tcPr>
          <w:p w:rsidR="00574F93" w:rsidRPr="00A955A7" w:rsidRDefault="00574F93" w:rsidP="004A7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388" w:type="dxa"/>
            <w:shd w:val="clear" w:color="auto" w:fill="auto"/>
          </w:tcPr>
          <w:p w:rsidR="00574F93" w:rsidRPr="00A955A7" w:rsidRDefault="00574F93" w:rsidP="004A7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74F93" w:rsidRPr="00A955A7" w:rsidRDefault="00574F93" w:rsidP="004A7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574F93" w:rsidRPr="00A955A7" w:rsidRDefault="00574F93" w:rsidP="004A79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574F93" w:rsidRPr="00A955A7" w:rsidRDefault="00574F93" w:rsidP="004A7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574F93" w:rsidRPr="00A955A7" w:rsidRDefault="00574F93" w:rsidP="004A7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74F93" w:rsidRPr="00A955A7" w:rsidTr="004A79C6">
        <w:tc>
          <w:tcPr>
            <w:tcW w:w="904" w:type="dxa"/>
            <w:shd w:val="clear" w:color="auto" w:fill="auto"/>
          </w:tcPr>
          <w:p w:rsidR="00574F93" w:rsidRPr="00A955A7" w:rsidRDefault="00574F93" w:rsidP="004A7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:rsidR="00574F93" w:rsidRPr="00A955A7" w:rsidRDefault="00574F93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574F93" w:rsidRPr="003B0D6C" w:rsidRDefault="00574F93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574F93" w:rsidRPr="003B0D6C" w:rsidRDefault="00574F93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574F93" w:rsidRPr="00A955A7" w:rsidRDefault="00574F93" w:rsidP="004A79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:rsidR="00574F93" w:rsidRPr="00A955A7" w:rsidRDefault="00574F93" w:rsidP="004A79C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574F93" w:rsidRPr="00A955A7" w:rsidRDefault="00574F93" w:rsidP="004A79C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574F93" w:rsidRPr="00A955A7" w:rsidRDefault="00574F93" w:rsidP="004A79C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574F93" w:rsidRPr="00A955A7" w:rsidRDefault="00574F93" w:rsidP="004A79C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574F93" w:rsidRPr="00A955A7" w:rsidRDefault="00574F93" w:rsidP="004A79C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13" w:type="dxa"/>
          </w:tcPr>
          <w:p w:rsidR="00574F93" w:rsidRPr="004A334D" w:rsidRDefault="00574F93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574F93" w:rsidRPr="004A334D" w:rsidRDefault="00574F93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574F93" w:rsidRPr="004A334D" w:rsidRDefault="00574F93" w:rsidP="004A79C6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 задание</w:t>
            </w:r>
          </w:p>
          <w:p w:rsidR="00574F93" w:rsidRPr="004A334D" w:rsidRDefault="00574F93" w:rsidP="004A79C6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</w:t>
            </w:r>
          </w:p>
          <w:p w:rsidR="00574F93" w:rsidRPr="004A334D" w:rsidRDefault="00574F93" w:rsidP="004A79C6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574F93" w:rsidRPr="004A334D" w:rsidRDefault="00574F93" w:rsidP="004A79C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4F93" w:rsidRPr="004A334D" w:rsidRDefault="00574F93" w:rsidP="004A79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F93" w:rsidRPr="00A955A7" w:rsidTr="004A79C6">
        <w:tc>
          <w:tcPr>
            <w:tcW w:w="904" w:type="dxa"/>
            <w:shd w:val="clear" w:color="auto" w:fill="auto"/>
          </w:tcPr>
          <w:p w:rsidR="00574F93" w:rsidRPr="00A955A7" w:rsidRDefault="00574F93" w:rsidP="004A7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:rsidR="00574F93" w:rsidRPr="00A955A7" w:rsidRDefault="00574F93" w:rsidP="004A79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574F93" w:rsidRPr="003B0D6C" w:rsidRDefault="00574F93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:rsidR="00574F93" w:rsidRPr="00A955A7" w:rsidRDefault="00574F93" w:rsidP="004A79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574F93" w:rsidRPr="00A955A7" w:rsidRDefault="00574F93" w:rsidP="004A79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574F93" w:rsidRPr="00A955A7" w:rsidRDefault="00574F93" w:rsidP="004A79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574F93" w:rsidRPr="00A955A7" w:rsidRDefault="00574F93" w:rsidP="004A79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574F93" w:rsidRPr="00A955A7" w:rsidRDefault="00574F93" w:rsidP="004A79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574F93" w:rsidRPr="00A955A7" w:rsidRDefault="00574F93" w:rsidP="004A79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</w:t>
            </w:r>
          </w:p>
        </w:tc>
        <w:tc>
          <w:tcPr>
            <w:tcW w:w="2313" w:type="dxa"/>
          </w:tcPr>
          <w:p w:rsidR="00574F93" w:rsidRPr="004A334D" w:rsidRDefault="00574F93" w:rsidP="004A79C6"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Индивидуальное практикоориентированное задание</w:t>
            </w:r>
            <w:r w:rsidRPr="004A334D">
              <w:rPr>
                <w:rFonts w:ascii="Times New Roman" w:hAnsi="Times New Roman"/>
              </w:rPr>
              <w:t xml:space="preserve"> Эссе, Контрольная работа</w:t>
            </w:r>
          </w:p>
        </w:tc>
      </w:tr>
    </w:tbl>
    <w:p w:rsidR="00574F93" w:rsidRDefault="00574F93" w:rsidP="00574F9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574F93" w:rsidRDefault="00574F93" w:rsidP="00574F93"/>
    <w:p w:rsidR="00574F93" w:rsidRPr="00574F93" w:rsidRDefault="00574F93" w:rsidP="00574F9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74F93" w:rsidRPr="00DB597C" w:rsidRDefault="00574F93" w:rsidP="00574F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Зимина Мария Викторовна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 xml:space="preserve">к.филол..н., доцент кафедры ТиПИЯиЛд </w:t>
      </w:r>
    </w:p>
    <w:p w:rsidR="00574F93" w:rsidRDefault="00574F93" w:rsidP="00574F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Белова Екатерина Евгеньевна,  доцент кафедры ТиПИЯиЛд</w:t>
      </w:r>
    </w:p>
    <w:p w:rsidR="00574F93" w:rsidRDefault="00574F93" w:rsidP="00574F93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sz w:val="24"/>
          <w:lang w:eastAsia="ru-RU"/>
        </w:rPr>
        <w:t>Гаврикова Юлия Александровна, доцент кафедры ТиПИЯиЛд</w:t>
      </w:r>
    </w:p>
    <w:p w:rsidR="00574F93" w:rsidRDefault="00574F93" w:rsidP="00574F93"/>
    <w:p w:rsidR="00574F93" w:rsidRPr="00997FEF" w:rsidRDefault="00574F93" w:rsidP="00574F9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74F93" w:rsidRPr="00997FEF" w:rsidRDefault="00574F93" w:rsidP="00574F9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Pr="00997FEF">
        <w:rPr>
          <w:rFonts w:ascii="Times New Roman" w:hAnsi="Times New Roman"/>
          <w:sz w:val="24"/>
          <w:szCs w:val="24"/>
        </w:rPr>
        <w:t>Коммуникативный курс английского языка» является обязательным в структуре программы универсального бакалавриата.</w:t>
      </w:r>
    </w:p>
    <w:p w:rsidR="00574F93" w:rsidRPr="00997FEF" w:rsidRDefault="00574F93" w:rsidP="004A79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lastRenderedPageBreak/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:rsidR="00574F93" w:rsidRDefault="00574F93" w:rsidP="004A79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>
        <w:rPr>
          <w:rFonts w:ascii="Times New Roman" w:hAnsi="Times New Roman"/>
          <w:sz w:val="24"/>
          <w:szCs w:val="24"/>
        </w:rPr>
        <w:t xml:space="preserve">входными компетенциями, сформированными при изучении модулей «Углубленный курс английского языка» и других. </w:t>
      </w:r>
    </w:p>
    <w:p w:rsidR="00574F93" w:rsidRPr="007B2C07" w:rsidRDefault="00574F93" w:rsidP="004A79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574F93" w:rsidRPr="00BA78BA" w:rsidRDefault="00574F93" w:rsidP="004A79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b/>
          <w:sz w:val="24"/>
          <w:szCs w:val="24"/>
        </w:rPr>
        <w:t>Знать:</w:t>
      </w:r>
      <w:r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>
        <w:rPr>
          <w:rFonts w:ascii="Times New Roman" w:hAnsi="Times New Roman"/>
          <w:sz w:val="24"/>
          <w:szCs w:val="24"/>
        </w:rPr>
        <w:t xml:space="preserve"> информа</w:t>
      </w:r>
      <w:r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Pr="00BA78BA">
        <w:rPr>
          <w:rFonts w:ascii="Times New Roman" w:hAnsi="Times New Roman"/>
          <w:sz w:val="24"/>
          <w:szCs w:val="24"/>
        </w:rPr>
        <w:t xml:space="preserve">особенности профессионального этикета западной и отечественной культур. </w:t>
      </w:r>
    </w:p>
    <w:p w:rsidR="00574F93" w:rsidRPr="00770828" w:rsidRDefault="00574F93" w:rsidP="004A79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 поддерживать</w:t>
      </w:r>
      <w:r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Pr="00770828">
        <w:rPr>
          <w:rFonts w:ascii="Times New Roman" w:hAnsi="Times New Roman"/>
          <w:sz w:val="24"/>
          <w:szCs w:val="24"/>
        </w:rPr>
        <w:t>, пер</w:t>
      </w:r>
      <w:r>
        <w:rPr>
          <w:rFonts w:ascii="Times New Roman" w:hAnsi="Times New Roman"/>
          <w:sz w:val="24"/>
          <w:szCs w:val="24"/>
        </w:rPr>
        <w:t>едавать содержание прочитанного, сохраняя стилевые особенности текста.</w:t>
      </w:r>
    </w:p>
    <w:p w:rsidR="00574F93" w:rsidRPr="00770828" w:rsidRDefault="00574F93" w:rsidP="004A79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Владеть</w:t>
      </w:r>
      <w:r w:rsidRPr="00770828">
        <w:rPr>
          <w:rFonts w:ascii="Times New Roman" w:hAnsi="Times New Roman"/>
          <w:sz w:val="24"/>
          <w:szCs w:val="24"/>
        </w:rPr>
        <w:t>: навыка</w:t>
      </w:r>
      <w:r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>
        <w:rPr>
          <w:rFonts w:ascii="Times New Roman" w:hAnsi="Times New Roman"/>
          <w:sz w:val="24"/>
          <w:szCs w:val="24"/>
        </w:rPr>
        <w:t>различных сферах</w:t>
      </w:r>
      <w:r w:rsidRPr="00770828">
        <w:rPr>
          <w:rFonts w:ascii="Times New Roman" w:hAnsi="Times New Roman"/>
          <w:sz w:val="24"/>
          <w:szCs w:val="24"/>
        </w:rPr>
        <w:t xml:space="preserve"> общения.</w:t>
      </w:r>
    </w:p>
    <w:p w:rsidR="00574F93" w:rsidRDefault="00574F93" w:rsidP="004A79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>
        <w:rPr>
          <w:rFonts w:ascii="Times New Roman" w:hAnsi="Times New Roman"/>
          <w:sz w:val="24"/>
          <w:szCs w:val="24"/>
          <w:highlight w:val="white"/>
        </w:rPr>
        <w:t>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:rsidR="004A79C6" w:rsidRPr="00997FEF" w:rsidRDefault="004A79C6" w:rsidP="004A79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A95" w:rsidRPr="00DB597C" w:rsidRDefault="00D05A95" w:rsidP="00D05A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05A95" w:rsidRPr="00DB597C" w:rsidRDefault="00D05A95" w:rsidP="00D05A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2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7"/>
        <w:gridCol w:w="2222"/>
      </w:tblGrid>
      <w:tr w:rsidR="00D05A95" w:rsidRPr="00A955A7" w:rsidTr="004A79C6">
        <w:trPr>
          <w:trHeight w:hRule="exact" w:val="487"/>
        </w:trPr>
        <w:tc>
          <w:tcPr>
            <w:tcW w:w="7512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4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05A95" w:rsidRPr="00A955A7" w:rsidTr="004A79C6">
        <w:trPr>
          <w:trHeight w:hRule="exact" w:val="487"/>
        </w:trPr>
        <w:tc>
          <w:tcPr>
            <w:tcW w:w="7512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4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05A95" w:rsidRPr="00A955A7" w:rsidTr="004A79C6">
        <w:trPr>
          <w:trHeight w:hRule="exact" w:val="422"/>
        </w:trPr>
        <w:tc>
          <w:tcPr>
            <w:tcW w:w="7512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4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294/8,16</w:t>
            </w:r>
          </w:p>
        </w:tc>
      </w:tr>
      <w:tr w:rsidR="00D05A95" w:rsidRPr="00A955A7" w:rsidTr="004A79C6">
        <w:trPr>
          <w:trHeight w:hRule="exact" w:val="508"/>
        </w:trPr>
        <w:tc>
          <w:tcPr>
            <w:tcW w:w="7512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4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112/3,11</w:t>
            </w:r>
          </w:p>
        </w:tc>
      </w:tr>
      <w:tr w:rsidR="00D05A95" w:rsidRPr="00A955A7" w:rsidTr="004A79C6">
        <w:trPr>
          <w:trHeight w:hRule="exact" w:val="418"/>
        </w:trPr>
        <w:tc>
          <w:tcPr>
            <w:tcW w:w="7512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4" w:type="dxa"/>
            <w:shd w:val="clear" w:color="auto" w:fill="FFFFFF"/>
          </w:tcPr>
          <w:p w:rsidR="00D05A95" w:rsidRPr="00A955A7" w:rsidRDefault="00D05A95" w:rsidP="004A79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</w:tr>
    </w:tbl>
    <w:p w:rsidR="00D05A95" w:rsidRPr="00DB597C" w:rsidRDefault="00D05A95" w:rsidP="00D05A9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05A95" w:rsidRPr="00DB597C" w:rsidSect="004A79C6">
          <w:footerReference w:type="even" r:id="rId7"/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05A95" w:rsidRPr="00DB597C" w:rsidRDefault="00D05A95" w:rsidP="00D05A9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05A95" w:rsidRPr="00DB597C" w:rsidRDefault="00D05A95" w:rsidP="00D05A95">
      <w:pPr>
        <w:shd w:val="clear" w:color="auto" w:fill="FFFFFF"/>
        <w:tabs>
          <w:tab w:val="left" w:pos="6850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D05A95" w:rsidRPr="00DB597C" w:rsidRDefault="00D05A95" w:rsidP="00D05A9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05A95" w:rsidRPr="00DB597C" w:rsidRDefault="00D05A95" w:rsidP="00D05A9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2020"/>
        <w:gridCol w:w="429"/>
        <w:gridCol w:w="935"/>
        <w:gridCol w:w="874"/>
        <w:gridCol w:w="797"/>
        <w:gridCol w:w="720"/>
        <w:gridCol w:w="720"/>
        <w:gridCol w:w="797"/>
        <w:gridCol w:w="991"/>
      </w:tblGrid>
      <w:tr w:rsidR="00D05A95" w:rsidRPr="00A955A7" w:rsidTr="00D05A95">
        <w:trPr>
          <w:trHeight w:val="302"/>
        </w:trPr>
        <w:tc>
          <w:tcPr>
            <w:tcW w:w="1178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3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650" w:type="dxa"/>
            <w:gridSpan w:val="5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77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47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05A95" w:rsidRPr="00A955A7" w:rsidTr="00D05A95">
        <w:tc>
          <w:tcPr>
            <w:tcW w:w="1178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2" w:type="dxa"/>
            <w:gridSpan w:val="2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0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7" w:type="dxa"/>
            <w:vMerge w:val="restart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5A95" w:rsidRPr="00A955A7" w:rsidTr="00D05A95">
        <w:tc>
          <w:tcPr>
            <w:tcW w:w="1178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Merge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3" w:type="dxa"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0" w:type="dxa"/>
            <w:vMerge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shd w:val="clear" w:color="auto" w:fill="auto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D05A95" w:rsidRPr="00A955A7" w:rsidRDefault="00D05A95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5A95" w:rsidRPr="00A955A7" w:rsidTr="00D05A95">
        <w:tc>
          <w:tcPr>
            <w:tcW w:w="13994" w:type="dxa"/>
            <w:gridSpan w:val="10"/>
            <w:shd w:val="clear" w:color="auto" w:fill="auto"/>
            <w:vAlign w:val="center"/>
          </w:tcPr>
          <w:p w:rsidR="00D05A95" w:rsidRPr="00A955A7" w:rsidRDefault="00D05A95" w:rsidP="00D05A95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05A95" w:rsidRPr="00A955A7" w:rsidTr="00D05A95">
        <w:tc>
          <w:tcPr>
            <w:tcW w:w="1178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К.М.08.01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5A95" w:rsidRPr="00A955A7" w:rsidRDefault="00D05A95" w:rsidP="00D05A9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культуре речевого общения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05A95" w:rsidRPr="0082759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05A95" w:rsidRPr="0082759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5A95" w:rsidRPr="0082759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05A95" w:rsidRPr="0082759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Экз,ЗаО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05A95" w:rsidRPr="00BC329C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05A95" w:rsidRPr="00A955A7" w:rsidTr="00D05A95">
        <w:tc>
          <w:tcPr>
            <w:tcW w:w="1178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5A95" w:rsidRPr="00A955A7" w:rsidRDefault="00D05A95" w:rsidP="00D05A9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Стилистика английского языка 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05A95" w:rsidRPr="003A747A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05A95" w:rsidRPr="003A747A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05A95" w:rsidRPr="00A955A7" w:rsidTr="00D05A95">
        <w:tc>
          <w:tcPr>
            <w:tcW w:w="13994" w:type="dxa"/>
            <w:gridSpan w:val="10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D05A95" w:rsidRPr="00A955A7" w:rsidTr="00D05A95">
        <w:tc>
          <w:tcPr>
            <w:tcW w:w="1178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К.М.09.ДВ.01.01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5A95" w:rsidRPr="00EC512E" w:rsidRDefault="00D05A95" w:rsidP="00D05A95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Лексикология английского языка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05A95" w:rsidRPr="00AD655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D05A95" w:rsidRPr="00A955A7" w:rsidRDefault="00D05A95" w:rsidP="00D05A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D05A95" w:rsidRPr="00A955A7" w:rsidTr="00D05A95">
        <w:tc>
          <w:tcPr>
            <w:tcW w:w="1178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5A95" w:rsidRDefault="00D05A95" w:rsidP="00D05A95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английского языка</w:t>
            </w:r>
          </w:p>
          <w:p w:rsidR="00D05A95" w:rsidRPr="00A955A7" w:rsidRDefault="00D05A95" w:rsidP="00D05A9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05A95" w:rsidRPr="00AD655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BD64D0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5A95" w:rsidRPr="00A955A7" w:rsidTr="00D05A95">
        <w:tc>
          <w:tcPr>
            <w:tcW w:w="13994" w:type="dxa"/>
            <w:gridSpan w:val="10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05A95" w:rsidRPr="00A955A7" w:rsidTr="00D05A95">
        <w:tc>
          <w:tcPr>
            <w:tcW w:w="1178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К.М.08.0.3 (К)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"Коммуникативный курс английского языка"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05A95" w:rsidRPr="00A955A7" w:rsidRDefault="00D05A95" w:rsidP="00D05A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574F93" w:rsidRDefault="00574F93" w:rsidP="00574F93"/>
    <w:p w:rsidR="00D05A95" w:rsidRDefault="00D05A95" w:rsidP="00574F93"/>
    <w:p w:rsidR="00D05A95" w:rsidRDefault="00D05A95" w:rsidP="00574F93"/>
    <w:p w:rsidR="00D05A95" w:rsidRDefault="00D05A95" w:rsidP="00574F93"/>
    <w:p w:rsidR="00D05A95" w:rsidRDefault="00D05A95" w:rsidP="00574F93"/>
    <w:p w:rsidR="00D05A95" w:rsidRDefault="00D05A95" w:rsidP="00574F93"/>
    <w:p w:rsidR="00D05A95" w:rsidRPr="00DB597C" w:rsidRDefault="00D05A95" w:rsidP="00D05A9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05A95" w:rsidRPr="00DB597C" w:rsidRDefault="00D05A95" w:rsidP="00D05A9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05A95" w:rsidRPr="00866E03" w:rsidRDefault="00D05A95" w:rsidP="00D05A95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D05A95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770828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</w:t>
      </w:r>
      <w:r>
        <w:rPr>
          <w:rFonts w:ascii="Times New Roman" w:hAnsi="Times New Roman"/>
          <w:sz w:val="24"/>
          <w:szCs w:val="24"/>
        </w:rPr>
        <w:t>ческих, навыков техники чтения.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</w:t>
      </w:r>
      <w:r>
        <w:rPr>
          <w:rFonts w:ascii="Times New Roman" w:hAnsi="Times New Roman"/>
          <w:sz w:val="24"/>
          <w:szCs w:val="24"/>
        </w:rPr>
        <w:t xml:space="preserve"> подразумевает коммуникативную </w:t>
      </w:r>
      <w:r w:rsidRPr="00770828">
        <w:rPr>
          <w:rFonts w:ascii="Times New Roman" w:hAnsi="Times New Roman"/>
          <w:sz w:val="24"/>
          <w:szCs w:val="24"/>
        </w:rPr>
        <w:t>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внимательно воспринять заявлен</w:t>
      </w:r>
      <w:r>
        <w:rPr>
          <w:rFonts w:ascii="Times New Roman" w:hAnsi="Times New Roman"/>
          <w:sz w:val="24"/>
          <w:szCs w:val="24"/>
        </w:rPr>
        <w:t>ную преподавателем цель занятия</w:t>
      </w:r>
      <w:r w:rsidRPr="00770828">
        <w:rPr>
          <w:rFonts w:ascii="Times New Roman" w:hAnsi="Times New Roman"/>
          <w:sz w:val="24"/>
          <w:szCs w:val="24"/>
        </w:rPr>
        <w:t>;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вести записи по знаниевым компонентам (лексико-грамматические конструкции и правила</w:t>
      </w:r>
      <w:r>
        <w:rPr>
          <w:rFonts w:ascii="Times New Roman" w:hAnsi="Times New Roman"/>
          <w:sz w:val="24"/>
          <w:szCs w:val="24"/>
        </w:rPr>
        <w:t>, теоретическую информацию, основные термины, планы и рекомендации к выполнению практически заданий</w:t>
      </w:r>
      <w:r w:rsidRPr="00770828">
        <w:rPr>
          <w:rFonts w:ascii="Times New Roman" w:hAnsi="Times New Roman"/>
          <w:sz w:val="24"/>
          <w:szCs w:val="24"/>
        </w:rPr>
        <w:t>);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активно и адекватно выполнять </w:t>
      </w:r>
      <w:r>
        <w:rPr>
          <w:rFonts w:ascii="Times New Roman" w:hAnsi="Times New Roman"/>
          <w:sz w:val="24"/>
          <w:szCs w:val="24"/>
        </w:rPr>
        <w:t>задания</w:t>
      </w:r>
      <w:r w:rsidRPr="00770828">
        <w:rPr>
          <w:rFonts w:ascii="Times New Roman" w:hAnsi="Times New Roman"/>
          <w:sz w:val="24"/>
          <w:szCs w:val="24"/>
        </w:rPr>
        <w:t>;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исправлять вслед за преподавателем допущенные ошибки и неточности при воспроизведении речевого материала;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фиксировать ошибки и избегать их повторного проявления;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</w:t>
      </w:r>
      <w:r>
        <w:rPr>
          <w:rFonts w:ascii="Times New Roman" w:hAnsi="Times New Roman"/>
          <w:sz w:val="24"/>
          <w:szCs w:val="24"/>
        </w:rPr>
        <w:t xml:space="preserve">ать свою оценку по материалам и </w:t>
      </w:r>
      <w:r w:rsidRPr="00770828">
        <w:rPr>
          <w:rFonts w:ascii="Times New Roman" w:hAnsi="Times New Roman"/>
          <w:sz w:val="24"/>
          <w:szCs w:val="24"/>
        </w:rPr>
        <w:t>ответам одногр</w:t>
      </w:r>
      <w:r>
        <w:rPr>
          <w:rFonts w:ascii="Times New Roman" w:hAnsi="Times New Roman"/>
          <w:sz w:val="24"/>
          <w:szCs w:val="24"/>
        </w:rPr>
        <w:t>у</w:t>
      </w:r>
      <w:r w:rsidRPr="00770828">
        <w:rPr>
          <w:rFonts w:ascii="Times New Roman" w:hAnsi="Times New Roman"/>
          <w:sz w:val="24"/>
          <w:szCs w:val="24"/>
        </w:rPr>
        <w:t>ппников.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770828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70828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D05A95" w:rsidRPr="00770828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70828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770828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D05A95" w:rsidRPr="00AE7D23" w:rsidRDefault="00D05A95" w:rsidP="00D05A95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  <w:u w:val="single"/>
        </w:rPr>
        <w:lastRenderedPageBreak/>
        <w:t>Самостоятельная работа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</w:t>
      </w:r>
      <w:r w:rsidRPr="004338AE">
        <w:rPr>
          <w:rFonts w:ascii="Times New Roman" w:hAnsi="Times New Roman"/>
          <w:sz w:val="24"/>
          <w:szCs w:val="24"/>
          <w:highlight w:val="white"/>
        </w:rPr>
        <w:t xml:space="preserve">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</w:t>
      </w:r>
      <w:r w:rsidRPr="00AE7D23">
        <w:rPr>
          <w:rFonts w:ascii="Times New Roman" w:hAnsi="Times New Roman"/>
          <w:sz w:val="24"/>
          <w:szCs w:val="24"/>
          <w:highlight w:val="white"/>
        </w:rPr>
        <w:t>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>»</w:t>
      </w:r>
    </w:p>
    <w:p w:rsidR="00D05A95" w:rsidRPr="00AE7D23" w:rsidRDefault="00D05A95" w:rsidP="00D05A95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В модуле «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аудиоматериалами: аудирование текстов, прослушивание ситуативных диалогов;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D05A95" w:rsidRPr="00AE7D23" w:rsidRDefault="00D05A95" w:rsidP="00D05A95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D05A95" w:rsidRPr="00AE7D23" w:rsidRDefault="00D05A95" w:rsidP="00D05A9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D05A95" w:rsidRPr="00AE7D23" w:rsidRDefault="00D05A95" w:rsidP="00D05A9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AE7D23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:rsidR="00D05A95" w:rsidRPr="00AE7D23" w:rsidRDefault="00D05A95" w:rsidP="00D05A9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lastRenderedPageBreak/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D05A95" w:rsidRDefault="00D05A95" w:rsidP="00D05A95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A79C6" w:rsidRPr="0089562A" w:rsidRDefault="004A79C6" w:rsidP="004A79C6">
      <w:pPr>
        <w:spacing w:after="120" w:line="360" w:lineRule="auto"/>
        <w:ind w:left="3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5. </w:t>
      </w:r>
      <w:r w:rsidRPr="008956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:rsidR="004A79C6" w:rsidRPr="00DB597C" w:rsidRDefault="004A79C6" w:rsidP="004A79C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A79C6" w:rsidRPr="00306891" w:rsidRDefault="004A79C6" w:rsidP="004A79C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63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 по культуре речевого общения</w:t>
      </w:r>
      <w:r w:rsidRPr="009363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9C6" w:rsidRPr="00306891" w:rsidRDefault="004A79C6" w:rsidP="004A79C6">
      <w:pPr>
        <w:pStyle w:val="a9"/>
        <w:spacing w:after="0" w:afterAutospacing="0" w:line="276" w:lineRule="auto"/>
        <w:ind w:firstLine="709"/>
        <w:rPr>
          <w:color w:val="000000"/>
        </w:rPr>
      </w:pPr>
      <w:r>
        <w:rPr>
          <w:color w:val="000000"/>
          <w:sz w:val="27"/>
          <w:szCs w:val="27"/>
        </w:rPr>
        <w:t>1</w:t>
      </w:r>
      <w:r w:rsidRPr="00306891">
        <w:rPr>
          <w:b/>
          <w:color w:val="000000"/>
        </w:rPr>
        <w:t>. Пояснительная записка</w:t>
      </w:r>
    </w:p>
    <w:p w:rsidR="004A79C6" w:rsidRPr="00306891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891">
        <w:rPr>
          <w:color w:val="000000"/>
        </w:rPr>
        <w:t>Рабочая программа учебной дисциплины «</w:t>
      </w:r>
      <w:r>
        <w:rPr>
          <w:color w:val="000000"/>
        </w:rPr>
        <w:t>Практикум по культуре речевого общения</w:t>
      </w:r>
      <w:r w:rsidRPr="00306891">
        <w:rPr>
          <w:color w:val="000000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</w:t>
      </w:r>
      <w:r>
        <w:rPr>
          <w:color w:val="000000"/>
        </w:rPr>
        <w:t>ОПОП</w:t>
      </w:r>
      <w:r w:rsidRPr="00306891">
        <w:rPr>
          <w:color w:val="000000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4A79C6" w:rsidRPr="003A4214" w:rsidRDefault="004A79C6" w:rsidP="004A79C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</w:t>
      </w:r>
      <w:r w:rsidRPr="00306891">
        <w:rPr>
          <w:rFonts w:ascii="Times New Roman" w:hAnsi="Times New Roman"/>
          <w:sz w:val="24"/>
          <w:szCs w:val="24"/>
        </w:rPr>
        <w:t>рограмма рассчитана на курс обучения английс</w:t>
      </w:r>
      <w:r>
        <w:rPr>
          <w:rFonts w:ascii="Times New Roman" w:hAnsi="Times New Roman"/>
          <w:sz w:val="24"/>
          <w:szCs w:val="24"/>
        </w:rPr>
        <w:t>кому языку общей трудоемкостью 8</w:t>
      </w:r>
      <w:r w:rsidRPr="00306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зачётных (кредитных) единиц 288 академических часа</w:t>
      </w:r>
      <w:r w:rsidRPr="007B2C0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22</w:t>
      </w:r>
      <w:r w:rsidRPr="007B2C07">
        <w:rPr>
          <w:rFonts w:ascii="Times New Roman" w:hAnsi="Times New Roman"/>
          <w:sz w:val="24"/>
          <w:szCs w:val="24"/>
        </w:rPr>
        <w:t>8 часов контактно</w:t>
      </w:r>
      <w:r>
        <w:rPr>
          <w:rFonts w:ascii="Times New Roman" w:hAnsi="Times New Roman"/>
          <w:sz w:val="24"/>
          <w:szCs w:val="24"/>
        </w:rPr>
        <w:t xml:space="preserve">й работы, 46 </w:t>
      </w:r>
      <w:r w:rsidRPr="007B2C07">
        <w:rPr>
          <w:rFonts w:ascii="Times New Roman" w:hAnsi="Times New Roman"/>
          <w:sz w:val="24"/>
          <w:szCs w:val="24"/>
        </w:rPr>
        <w:t>часов самостоятельной работы</w:t>
      </w:r>
      <w:r>
        <w:rPr>
          <w:rFonts w:ascii="Times New Roman" w:hAnsi="Times New Roman"/>
          <w:sz w:val="24"/>
          <w:szCs w:val="24"/>
        </w:rPr>
        <w:t>, 14 часов контроль</w:t>
      </w:r>
      <w:r w:rsidRPr="007B2C07">
        <w:rPr>
          <w:rFonts w:ascii="Times New Roman" w:hAnsi="Times New Roman"/>
          <w:sz w:val="24"/>
          <w:szCs w:val="24"/>
        </w:rPr>
        <w:t>).</w:t>
      </w:r>
      <w:r w:rsidRPr="00306891">
        <w:rPr>
          <w:rFonts w:ascii="Times New Roman" w:hAnsi="Times New Roman"/>
          <w:sz w:val="24"/>
          <w:szCs w:val="24"/>
        </w:rPr>
        <w:t xml:space="preserve"> </w:t>
      </w:r>
    </w:p>
    <w:p w:rsidR="004A79C6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</w:pPr>
      <w:r w:rsidRPr="00306891">
        <w:rPr>
          <w:color w:val="000000"/>
        </w:rPr>
        <w:t xml:space="preserve">Целевая группа данного курса – </w:t>
      </w:r>
      <w:r w:rsidRPr="00306891">
        <w:t xml:space="preserve">студенты бакалавриата, изучавшие английский язык ранее в рамках школьной программы, а также продолжающие изучение английского языка на профильных специальностях. В процессе изучения данного курса студенты должны овладеть общими закономерностями и особенностями функционирования </w:t>
      </w:r>
      <w:r>
        <w:t>делового языка, основными принципами деловой переписки и осуществления межкультурного делового общения.</w:t>
      </w:r>
      <w:r w:rsidRPr="00306891">
        <w:t xml:space="preserve"> </w:t>
      </w:r>
    </w:p>
    <w:p w:rsidR="004A79C6" w:rsidRPr="00306891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:rsidR="004A79C6" w:rsidRPr="00306891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891">
        <w:rPr>
          <w:color w:val="000000"/>
        </w:rPr>
        <w:t xml:space="preserve">2. </w:t>
      </w:r>
      <w:r w:rsidRPr="00306891">
        <w:rPr>
          <w:b/>
          <w:color w:val="000000"/>
        </w:rPr>
        <w:t>Место в структуре модуля</w:t>
      </w:r>
    </w:p>
    <w:p w:rsidR="004A79C6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</w:pPr>
      <w:r w:rsidRPr="00E9271E">
        <w:t>Данная учебная дисципли</w:t>
      </w:r>
      <w:r>
        <w:t>на входит в раздел «Базовые д</w:t>
      </w:r>
      <w:r w:rsidRPr="00E9271E">
        <w:t xml:space="preserve">исциплины (модули)» и преподается студентам, изучающим английский язык в качестве первого иностранного языка </w:t>
      </w:r>
      <w:r>
        <w:t>в 7-м, 8</w:t>
      </w:r>
      <w:r w:rsidRPr="007B2C07">
        <w:t>-м семестрах бакалавриата</w:t>
      </w:r>
      <w:r w:rsidRPr="00E9271E">
        <w:t>.</w:t>
      </w:r>
    </w:p>
    <w:p w:rsidR="004A79C6" w:rsidRPr="00E9271E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</w:pPr>
      <w:r w:rsidRPr="00E9271E">
        <w:t xml:space="preserve"> </w:t>
      </w:r>
    </w:p>
    <w:p w:rsidR="004A79C6" w:rsidRPr="00E9271E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E9271E">
        <w:rPr>
          <w:color w:val="000000"/>
        </w:rPr>
        <w:t xml:space="preserve">3. </w:t>
      </w:r>
      <w:r w:rsidRPr="00E9271E">
        <w:rPr>
          <w:b/>
          <w:color w:val="000000"/>
        </w:rPr>
        <w:t>Цели и задачи</w:t>
      </w:r>
    </w:p>
    <w:p w:rsidR="004A79C6" w:rsidRPr="00E9271E" w:rsidRDefault="004A79C6" w:rsidP="004A79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данного курса является создать условия</w:t>
      </w:r>
      <w:r w:rsidRPr="00E9271E">
        <w:rPr>
          <w:rFonts w:ascii="Times New Roman" w:hAnsi="Times New Roman"/>
          <w:sz w:val="24"/>
          <w:szCs w:val="24"/>
        </w:rPr>
        <w:t xml:space="preserve"> для формирования у студентов лингвистической, прагматической и межкультурной компетенции, что предполагает наличие высоко развитых умений и навыков осуществлять коммуникацию соответственно нормам, исторически сложившимся в данном языковом коллективе с учетом стереотипов мышления, психологических механизмов воздействия на адресата и использования языковых средств и способов реализации общения с целью достижения наибольшего запланированного прагматического результата. </w:t>
      </w:r>
    </w:p>
    <w:p w:rsidR="004A79C6" w:rsidRPr="00E9271E" w:rsidRDefault="004A79C6" w:rsidP="004A79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271E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данной дисциплины планируется выполнение следующих </w:t>
      </w:r>
      <w:r w:rsidRPr="007B2C07">
        <w:rPr>
          <w:rFonts w:ascii="Times New Roman" w:eastAsia="Times New Roman" w:hAnsi="Times New Roman"/>
          <w:b/>
          <w:sz w:val="24"/>
          <w:szCs w:val="24"/>
          <w:lang w:eastAsia="ru-RU"/>
        </w:rPr>
        <w:t>задач</w:t>
      </w:r>
      <w:r w:rsidRPr="00E9271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A79C6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</w:pPr>
      <w:r w:rsidRPr="00E9271E">
        <w:lastRenderedPageBreak/>
        <w:t>-систематизировать знания системы языка, фонетических, грамматических и лексических особенностей</w:t>
      </w:r>
      <w:r>
        <w:t xml:space="preserve"> изучаемого языка, литературной нормы, лингвострановедческой информации, формул общения, фразеологических единиц и т.д. </w:t>
      </w:r>
    </w:p>
    <w:p w:rsidR="004A79C6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</w:pPr>
      <w:r>
        <w:t xml:space="preserve">-формировать умения реализовывать коммуникацию в устной и письменной форме; </w:t>
      </w:r>
    </w:p>
    <w:p w:rsidR="004A79C6" w:rsidRDefault="004A79C6" w:rsidP="004A79C6">
      <w:pPr>
        <w:pStyle w:val="a9"/>
        <w:spacing w:before="0" w:beforeAutospacing="0" w:after="0" w:afterAutospacing="0" w:line="276" w:lineRule="auto"/>
        <w:ind w:firstLine="709"/>
        <w:jc w:val="both"/>
      </w:pPr>
      <w:r>
        <w:t>-развивать умения осуществлять выбор языковых единиц, маркирующих тот или иной функциональный стиль;</w:t>
      </w:r>
    </w:p>
    <w:p w:rsidR="004A79C6" w:rsidRDefault="004A79C6" w:rsidP="004A79C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-способствовать формированию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академических компетенций,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еобходимых для использования  английского языка в учебной, научной, и профессиональной деятельности,</w:t>
      </w:r>
    </w:p>
    <w:p w:rsidR="004A79C6" w:rsidRPr="004E04CB" w:rsidRDefault="004A79C6" w:rsidP="004A79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дальней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>шем обучении и проведения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аучных исследований в заданной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области;</w:t>
      </w:r>
    </w:p>
    <w:p w:rsidR="004A79C6" w:rsidRPr="004E04CB" w:rsidRDefault="004A79C6" w:rsidP="004A79C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-мотивировать обучающихся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использование иностран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языка в межличностном обще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дальнейшей профессиональной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деятельности.</w:t>
      </w:r>
    </w:p>
    <w:p w:rsidR="004A79C6" w:rsidRDefault="004A79C6" w:rsidP="004A79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8"/>
        <w:gridCol w:w="2331"/>
        <w:gridCol w:w="925"/>
        <w:gridCol w:w="1587"/>
        <w:gridCol w:w="2051"/>
        <w:gridCol w:w="1301"/>
      </w:tblGrid>
      <w:tr w:rsidR="004A79C6" w:rsidRPr="00150CD2" w:rsidTr="004A79C6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150CD2" w:rsidRDefault="004A79C6" w:rsidP="004A79C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6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A79C6" w:rsidRPr="00150CD2" w:rsidTr="004A79C6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150CD2" w:rsidRDefault="004A79C6" w:rsidP="004A79C6">
            <w:pPr>
              <w:pStyle w:val="a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A79C6" w:rsidRPr="00150CD2" w:rsidRDefault="004A79C6" w:rsidP="004A79C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150CD2" w:rsidRDefault="004A79C6" w:rsidP="004A79C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150CD2" w:rsidRDefault="004A79C6" w:rsidP="004A79C6">
            <w:pPr>
              <w:pStyle w:val="a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заданных речевых ситуаций, а также умение высказывать свое мнение на заданную тему н</w:t>
            </w: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иностранном язык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</w:t>
            </w:r>
          </w:p>
          <w:p w:rsidR="004A79C6" w:rsidRPr="00150CD2" w:rsidRDefault="004A79C6" w:rsidP="004A79C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4A79C6" w:rsidRDefault="004A79C6" w:rsidP="004A79C6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,</w:t>
            </w:r>
          </w:p>
          <w:p w:rsidR="004A79C6" w:rsidRDefault="004A79C6" w:rsidP="004A79C6">
            <w:r w:rsidRPr="00150CD2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r w:rsidRPr="00150CD2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</w:p>
          <w:p w:rsidR="004A79C6" w:rsidRPr="00150CD2" w:rsidRDefault="004A79C6" w:rsidP="004A79C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9C6" w:rsidRPr="00150CD2" w:rsidTr="004A79C6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150CD2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150CD2" w:rsidRDefault="004A79C6" w:rsidP="004A79C6">
            <w:pPr>
              <w:pStyle w:val="a3"/>
              <w:spacing w:after="0"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находить, </w:t>
            </w:r>
            <w:r w:rsidRPr="00150CD2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150CD2" w:rsidRDefault="004A79C6" w:rsidP="004A79C6">
            <w:pPr>
              <w:pStyle w:val="a3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ОР-2-1-2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150CD2" w:rsidRDefault="004A79C6" w:rsidP="004A79C6">
            <w:pPr>
              <w:pStyle w:val="a3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t>Демонстрирует владение технологиям</w:t>
            </w:r>
            <w:r w:rsidRPr="00150CD2">
              <w:rPr>
                <w:rFonts w:ascii="Times New Roman" w:hAnsi="Times New Roman"/>
                <w:sz w:val="24"/>
                <w:szCs w:val="24"/>
              </w:rPr>
              <w:lastRenderedPageBreak/>
              <w:t>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ПК.2.1. Разрабатывает и реализует часть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учебной дисциплины средствами электронного образовательного ресурса </w:t>
            </w:r>
          </w:p>
          <w:p w:rsidR="004A79C6" w:rsidRDefault="004A79C6" w:rsidP="004A79C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Pr="00150CD2" w:rsidRDefault="004A79C6" w:rsidP="004A79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150CD2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Default="004A79C6" w:rsidP="004A79C6">
            <w:r w:rsidRPr="00150CD2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практикоориентированное</w:t>
            </w:r>
            <w:r w:rsidRPr="00150CD2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A79C6" w:rsidRDefault="004A79C6" w:rsidP="004A79C6">
            <w:r w:rsidRPr="00150CD2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  <w:p w:rsidR="004A79C6" w:rsidRPr="00150CD2" w:rsidRDefault="004A79C6" w:rsidP="004A79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79C6" w:rsidRPr="00DB597C" w:rsidRDefault="004A79C6" w:rsidP="004A79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Pr="0036529D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color w:val="FF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 </w:t>
      </w:r>
    </w:p>
    <w:p w:rsidR="004A79C6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5A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</w:t>
      </w:r>
      <w:r w:rsidRPr="006E5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Тематический план</w:t>
      </w:r>
    </w:p>
    <w:p w:rsidR="004A79C6" w:rsidRPr="003D5A4C" w:rsidRDefault="004A79C6" w:rsidP="004A79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20"/>
        <w:gridCol w:w="797"/>
        <w:gridCol w:w="796"/>
        <w:gridCol w:w="1309"/>
        <w:gridCol w:w="1145"/>
        <w:gridCol w:w="799"/>
      </w:tblGrid>
      <w:tr w:rsidR="004A79C6" w:rsidRPr="006E57FD" w:rsidTr="004A79C6">
        <w:trPr>
          <w:trHeight w:val="203"/>
        </w:trPr>
        <w:tc>
          <w:tcPr>
            <w:tcW w:w="46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9C6" w:rsidRPr="006E57FD" w:rsidTr="004A79C6">
        <w:trPr>
          <w:trHeight w:val="533"/>
        </w:trPr>
        <w:tc>
          <w:tcPr>
            <w:tcW w:w="46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6E57FD" w:rsidRDefault="004A79C6" w:rsidP="004A79C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9C6" w:rsidRPr="006E57FD" w:rsidTr="004A79C6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E57F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Тема 1: Crime and punishment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2: Mas</w:t>
            </w: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 media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Тема 3: Music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Тема 4: Education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Тема 5: Theatre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6: Generation </w:t>
            </w: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gap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7: Env</w:t>
            </w: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ironment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4A79C6" w:rsidRPr="006E57FD" w:rsidTr="004A79C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Тема 8: Elections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4A79C6" w:rsidRPr="006E57FD" w:rsidTr="004A79C6">
        <w:trPr>
          <w:trHeight w:val="357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6E57FD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F57110" w:rsidRDefault="004A79C6" w:rsidP="004A79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288</w:t>
            </w:r>
          </w:p>
        </w:tc>
      </w:tr>
    </w:tbl>
    <w:p w:rsidR="004A79C6" w:rsidRPr="006E57FD" w:rsidRDefault="004A79C6" w:rsidP="004A79C6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E5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9C6" w:rsidRDefault="004A79C6" w:rsidP="004A79C6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lastRenderedPageBreak/>
        <w:t>При изучении дисциплины «</w:t>
      </w:r>
      <w:r>
        <w:rPr>
          <w:rFonts w:ascii="Times New Roman" w:hAnsi="Times New Roman"/>
          <w:sz w:val="24"/>
          <w:szCs w:val="24"/>
        </w:rPr>
        <w:t>Практикум по культуре речевого общения» используются</w:t>
      </w:r>
      <w:r w:rsidRPr="00770828">
        <w:rPr>
          <w:rFonts w:ascii="Times New Roman" w:hAnsi="Times New Roman"/>
          <w:sz w:val="24"/>
          <w:szCs w:val="24"/>
        </w:rPr>
        <w:t xml:space="preserve"> следующие методы обучения: работа с текстами по чтению и аудированию, дискуссии, проблемные задачи, ролевые игры,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770828">
        <w:rPr>
          <w:rFonts w:ascii="Times New Roman" w:hAnsi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70828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4A79C6" w:rsidRPr="00966D1F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6D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A79C6" w:rsidRPr="00966D1F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66D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-</w:t>
      </w:r>
      <w:r w:rsidRPr="00966D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план дисциплины</w:t>
      </w:r>
    </w:p>
    <w:p w:rsidR="004A79C6" w:rsidRPr="00CA402A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66D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</w:t>
      </w:r>
      <w:r w:rsidRPr="00CA40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Рейтинг-план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7</w:t>
      </w:r>
      <w:r w:rsidRPr="00CA40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4A79C6" w:rsidRPr="001537B3" w:rsidTr="004A79C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0723DB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A79C6" w:rsidRPr="001537B3" w:rsidTr="004A79C6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216945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Анализ статьи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A79C6" w:rsidRPr="00966D1F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4A79C6" w:rsidRPr="00966D1F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Экзамен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4A79C6" w:rsidRPr="00966D1F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9C6" w:rsidRPr="00966D1F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A79C6" w:rsidRPr="00966D1F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A79C6" w:rsidRPr="00150CD2" w:rsidRDefault="004A79C6" w:rsidP="004A79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* </w:t>
      </w:r>
      <w:r w:rsidRPr="00150CD2"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:rsidR="004A79C6" w:rsidRPr="00150CD2" w:rsidRDefault="004A79C6" w:rsidP="004A79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Pr="00150CD2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8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4A79C6" w:rsidRPr="001537B3" w:rsidTr="004A79C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0723DB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A79C6" w:rsidRPr="001537B3" w:rsidTr="004A79C6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216945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1537B3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Экзамен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4A79C6" w:rsidRPr="00966D1F" w:rsidRDefault="004A79C6" w:rsidP="004A79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A79C6" w:rsidRPr="001537B3" w:rsidTr="004A79C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966D1F" w:rsidRDefault="004A79C6" w:rsidP="004A79C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A79C6" w:rsidRPr="00150CD2" w:rsidRDefault="004A79C6" w:rsidP="004A79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* </w:t>
      </w:r>
      <w:r w:rsidRPr="00150CD2"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:rsidR="004A79C6" w:rsidRPr="00150CD2" w:rsidRDefault="004A79C6" w:rsidP="004A79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9C6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188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</w:t>
      </w:r>
      <w:r w:rsidRPr="002445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 w:rsidRPr="002445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9C6" w:rsidRPr="00B61A8E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yellow"/>
          <w:lang w:eastAsia="ru-RU"/>
        </w:rPr>
      </w:pPr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Аракин, В.Д. Практический курс английского языка. 4 курс: Учебник для вузов / В.Д. Аракин. - М.: Владос, 2013. - 352 c. </w:t>
      </w:r>
      <w:hyperlink r:id="rId10" w:history="1">
        <w:r w:rsidRPr="00244508">
          <w:rPr>
            <w:rStyle w:val="aa"/>
          </w:rPr>
          <w:t>http://biblioclub.ru/index.php?page=book_red&amp;id=116484&amp;sr=1</w:t>
        </w:r>
      </w:hyperlink>
    </w:p>
    <w:p w:rsidR="004A79C6" w:rsidRPr="0022243F" w:rsidRDefault="004A79C6" w:rsidP="004A79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Theme="minorHAnsi" w:hAnsi="Times" w:cs="Times"/>
          <w:sz w:val="24"/>
          <w:szCs w:val="24"/>
          <w:shd w:val="pct15" w:color="auto" w:fill="FFFFFF"/>
        </w:rPr>
      </w:pPr>
      <w:r w:rsidRPr="0022243F">
        <w:rPr>
          <w:rFonts w:ascii="Times New Roman" w:eastAsia="Times New Roman" w:hAnsi="Times New Roman" w:cstheme="minorBidi"/>
          <w:bCs/>
          <w:sz w:val="24"/>
          <w:szCs w:val="24"/>
          <w:shd w:val="pct15" w:color="auto" w:fill="FFFFFF"/>
          <w:lang w:eastAsia="ru-RU"/>
        </w:rPr>
        <w:t xml:space="preserve">2. </w:t>
      </w:r>
      <w:hyperlink r:id="rId11" w:history="1"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Гуревич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  <w:lang w:val="en-US"/>
          </w:rPr>
          <w:t> 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В.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  <w:lang w:val="en-US"/>
          </w:rPr>
          <w:t> 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В.</w:t>
        </w:r>
      </w:hyperlink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 </w:t>
      </w:r>
      <w:r w:rsidRPr="0022243F">
        <w:rPr>
          <w:rFonts w:ascii="Times" w:eastAsiaTheme="minorHAnsi" w:hAnsi="Times" w:cs="Times"/>
          <w:sz w:val="24"/>
          <w:szCs w:val="24"/>
          <w:shd w:val="pct15" w:color="auto" w:fill="FFFFFF"/>
          <w:lang w:val="en-US"/>
        </w:rPr>
        <w:t>English</w:t>
      </w:r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 </w:t>
      </w:r>
      <w:r w:rsidRPr="0022243F">
        <w:rPr>
          <w:rFonts w:ascii="Times" w:eastAsiaTheme="minorHAnsi" w:hAnsi="Times" w:cs="Times"/>
          <w:sz w:val="24"/>
          <w:szCs w:val="24"/>
          <w:shd w:val="pct15" w:color="auto" w:fill="FFFFFF"/>
          <w:lang w:val="en-US"/>
        </w:rPr>
        <w:t>Stylistics</w:t>
      </w:r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 : Стилистика английского языка: учебное пособие. - </w:t>
      </w:r>
      <w:hyperlink r:id="rId12" w:history="1"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Издательство «Флинта»</w:t>
        </w:r>
      </w:hyperlink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, 2017 . - </w:t>
      </w:r>
      <w:r w:rsidRPr="0022243F">
        <w:rPr>
          <w:rFonts w:ascii="Times New Roman" w:eastAsia="Times New Roman" w:hAnsi="Times New Roman" w:cstheme="minorBidi"/>
          <w:bCs/>
          <w:sz w:val="24"/>
          <w:szCs w:val="24"/>
          <w:shd w:val="pct15" w:color="auto" w:fill="FFFFFF"/>
          <w:lang w:eastAsia="ru-RU"/>
        </w:rPr>
        <w:t>https://biblioclub.ru/index.php?page=book_red&amp;id=93714</w:t>
      </w:r>
    </w:p>
    <w:p w:rsidR="004A79C6" w:rsidRPr="00244508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9C6" w:rsidRPr="00244508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9C6" w:rsidRPr="00244508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5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</w:t>
      </w:r>
      <w:r w:rsidRPr="00557A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Дополнительная литература</w:t>
      </w:r>
    </w:p>
    <w:p w:rsidR="004A79C6" w:rsidRDefault="004A79C6" w:rsidP="004A79C6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1. </w:t>
      </w:r>
      <w:r w:rsidRPr="00FE2F50">
        <w:rPr>
          <w:rFonts w:ascii="Times New Roman" w:eastAsiaTheme="minorEastAsia" w:hAnsi="Times New Roman"/>
          <w:sz w:val="24"/>
          <w:szCs w:val="24"/>
          <w:lang w:eastAsia="ru-RU"/>
        </w:rPr>
        <w:t>Болотнова Н. С.</w:t>
      </w:r>
      <w:r w:rsidRPr="00FE2F50">
        <w:t xml:space="preserve"> </w:t>
      </w:r>
      <w:r w:rsidRPr="00FE2F50">
        <w:rPr>
          <w:rFonts w:ascii="Times New Roman" w:eastAsiaTheme="minorEastAsia" w:hAnsi="Times New Roman"/>
          <w:sz w:val="24"/>
          <w:szCs w:val="24"/>
          <w:lang w:eastAsia="ru-RU"/>
        </w:rPr>
        <w:t>Филологический анализ текста: учебное пособие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r w:rsidRPr="00FE2F50">
        <w:rPr>
          <w:rFonts w:ascii="Times New Roman" w:eastAsiaTheme="minorEastAsia" w:hAnsi="Times New Roman"/>
          <w:sz w:val="24"/>
          <w:szCs w:val="24"/>
          <w:lang w:eastAsia="ru-RU"/>
        </w:rPr>
        <w:t>Москва: Издательство «Флинта», 2016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. – 520 с. </w:t>
      </w:r>
      <w:hyperlink r:id="rId13" w:history="1">
        <w:r>
          <w:rPr>
            <w:rStyle w:val="aa"/>
          </w:rPr>
          <w:t>http://biblioclub.ru/index.php?page=book_red&amp;id=83071&amp;sr=1</w:t>
        </w:r>
      </w:hyperlink>
    </w:p>
    <w:p w:rsidR="004A79C6" w:rsidRPr="0022243F" w:rsidRDefault="004A79C6" w:rsidP="004A79C6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r w:rsidRPr="00B61A8E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Аракин В.Д. Сравнительная типология английского и русского языков: учебное пособие / В.Д. Аракин. - М.: Физматлит, 2000. - 256 с. </w:t>
      </w:r>
      <w:hyperlink r:id="rId14" w:history="1">
        <w:r w:rsidRPr="0022243F">
          <w:rPr>
            <w:rStyle w:val="aa"/>
          </w:rPr>
          <w:t>http://biblioclub.ru/index.php?page=book_red&amp;id=67595&amp;sr=1</w:t>
        </w:r>
      </w:hyperlink>
      <w:r w:rsidRPr="0022243F">
        <w:rPr>
          <w:rFonts w:ascii="Times" w:eastAsiaTheme="minorHAnsi" w:hAnsi="Times" w:cs="Times"/>
          <w:sz w:val="24"/>
          <w:szCs w:val="24"/>
        </w:rPr>
        <w:t xml:space="preserve">3. </w:t>
      </w:r>
    </w:p>
    <w:p w:rsidR="004A79C6" w:rsidRPr="0022243F" w:rsidRDefault="004A79C6" w:rsidP="004A79C6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2243F">
        <w:rPr>
          <w:rFonts w:ascii="Times" w:eastAsiaTheme="minorHAnsi" w:hAnsi="Times" w:cs="Times"/>
          <w:sz w:val="24"/>
          <w:szCs w:val="24"/>
        </w:rPr>
        <w:t>3. Арнольд, И.В. Лексикология современного английского языка : учебное пособие / И.В.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 </w:t>
      </w:r>
      <w:r w:rsidRPr="0022243F">
        <w:rPr>
          <w:rFonts w:ascii="Times" w:eastAsiaTheme="minorHAnsi" w:hAnsi="Times" w:cs="Times"/>
          <w:sz w:val="24"/>
          <w:szCs w:val="24"/>
        </w:rPr>
        <w:t xml:space="preserve">Арнольд. - 4-е изд., перераб. - Москва : Издательство «Флинта», 2017. - 376 с. - Библиогр. в кн.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ISBN</w:t>
      </w:r>
      <w:r w:rsidRPr="0022243F">
        <w:rPr>
          <w:rFonts w:ascii="Times" w:eastAsiaTheme="minorHAnsi" w:hAnsi="Times" w:cs="Times"/>
          <w:sz w:val="24"/>
          <w:szCs w:val="24"/>
        </w:rPr>
        <w:t xml:space="preserve"> 978-5-9765-1041-8 ; То же [Электронный ресурс].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URL</w:t>
      </w:r>
      <w:r w:rsidRPr="0022243F">
        <w:rPr>
          <w:rFonts w:ascii="Times" w:eastAsiaTheme="minorHAnsi" w:hAnsi="Times" w:cs="Times"/>
          <w:sz w:val="24"/>
          <w:szCs w:val="24"/>
        </w:rPr>
        <w:t xml:space="preserve">: </w:t>
      </w:r>
      <w:hyperlink r:id="rId15" w:history="1"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http</w:t>
        </w:r>
        <w:r w:rsidRPr="0022243F">
          <w:rPr>
            <w:rFonts w:ascii="Times" w:eastAsiaTheme="minorHAnsi" w:hAnsi="Times" w:cs="Times"/>
            <w:sz w:val="24"/>
            <w:szCs w:val="24"/>
          </w:rPr>
          <w:t>://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biblioclub</w:t>
        </w:r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ru</w:t>
        </w:r>
        <w:r w:rsidRPr="0022243F">
          <w:rPr>
            <w:rFonts w:ascii="Times" w:eastAsiaTheme="minorHAnsi" w:hAnsi="Times" w:cs="Times"/>
            <w:sz w:val="24"/>
            <w:szCs w:val="24"/>
          </w:rPr>
          <w:t>/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index</w:t>
        </w:r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php</w:t>
        </w:r>
        <w:r w:rsidRPr="0022243F">
          <w:rPr>
            <w:rFonts w:ascii="Times" w:eastAsiaTheme="minorHAnsi" w:hAnsi="Times" w:cs="Times"/>
            <w:sz w:val="24"/>
            <w:szCs w:val="24"/>
          </w:rPr>
          <w:t>?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page</w:t>
        </w:r>
        <w:r w:rsidRPr="0022243F">
          <w:rPr>
            <w:rFonts w:ascii="Times" w:eastAsiaTheme="minorHAnsi" w:hAnsi="Times" w:cs="Times"/>
            <w:sz w:val="24"/>
            <w:szCs w:val="24"/>
          </w:rPr>
          <w:t>=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book</w:t>
        </w:r>
        <w:r w:rsidRPr="0022243F">
          <w:rPr>
            <w:rFonts w:ascii="Times" w:eastAsiaTheme="minorHAnsi" w:hAnsi="Times" w:cs="Times"/>
            <w:sz w:val="24"/>
            <w:szCs w:val="24"/>
          </w:rPr>
          <w:t>&amp;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id</w:t>
        </w:r>
        <w:r w:rsidRPr="0022243F">
          <w:rPr>
            <w:rFonts w:ascii="Times" w:eastAsiaTheme="minorHAnsi" w:hAnsi="Times" w:cs="Times"/>
            <w:sz w:val="24"/>
            <w:szCs w:val="24"/>
          </w:rPr>
          <w:t>=103311</w:t>
        </w:r>
      </w:hyperlink>
      <w:r w:rsidRPr="0022243F">
        <w:rPr>
          <w:rFonts w:ascii="Times" w:eastAsiaTheme="minorHAnsi" w:hAnsi="Times" w:cs="Times"/>
          <w:sz w:val="24"/>
          <w:szCs w:val="24"/>
        </w:rPr>
        <w:t xml:space="preserve"> (22.08.2019)</w:t>
      </w:r>
    </w:p>
    <w:p w:rsidR="004A79C6" w:rsidRPr="0022243F" w:rsidRDefault="004A79C6" w:rsidP="004A79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Theme="minorHAnsi" w:hAnsi="Times" w:cs="Times"/>
          <w:sz w:val="24"/>
          <w:szCs w:val="24"/>
        </w:rPr>
      </w:pPr>
      <w:r w:rsidRPr="0022243F">
        <w:rPr>
          <w:rFonts w:ascii="Times" w:eastAsiaTheme="minorHAnsi" w:hAnsi="Times" w:cs="Times"/>
          <w:sz w:val="24"/>
          <w:szCs w:val="24"/>
          <w:lang w:val="en-US"/>
        </w:rPr>
        <w:t>4. Привалова, Ю.В. English is my cup of tea. Part</w:t>
      </w:r>
      <w:r w:rsidRPr="0022243F">
        <w:rPr>
          <w:rFonts w:ascii="Times" w:eastAsiaTheme="minorHAnsi" w:hAnsi="Times" w:cs="Times"/>
          <w:sz w:val="24"/>
          <w:szCs w:val="24"/>
        </w:rPr>
        <w:t xml:space="preserve"> 4 : учебное пособие / Ю.В.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 </w:t>
      </w:r>
      <w:r w:rsidRPr="0022243F">
        <w:rPr>
          <w:rFonts w:ascii="Times" w:eastAsiaTheme="minorHAnsi" w:hAnsi="Times" w:cs="Times"/>
          <w:sz w:val="24"/>
          <w:szCs w:val="24"/>
        </w:rPr>
        <w:t>Привалова, В.П.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 </w:t>
      </w:r>
      <w:r w:rsidRPr="0022243F">
        <w:rPr>
          <w:rFonts w:ascii="Times" w:eastAsiaTheme="minorHAnsi" w:hAnsi="Times" w:cs="Times"/>
          <w:sz w:val="24"/>
          <w:szCs w:val="24"/>
        </w:rPr>
        <w:t xml:space="preserve">Овчаренко ; Министерство образования и науки РФ, Южный федеральный университет, Инженерно-технологическая академия. - Ростов-на-Дону ; Таганрог : Издательство Южного федерального университета, 2016. - 161 с.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ISBN</w:t>
      </w:r>
      <w:r w:rsidRPr="0022243F">
        <w:rPr>
          <w:rFonts w:ascii="Times" w:eastAsiaTheme="minorHAnsi" w:hAnsi="Times" w:cs="Times"/>
          <w:sz w:val="24"/>
          <w:szCs w:val="24"/>
        </w:rPr>
        <w:t xml:space="preserve"> 978-5-9275-2175-3 ; То же [Электронный ресурс].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URL</w:t>
      </w:r>
      <w:r w:rsidRPr="0022243F">
        <w:rPr>
          <w:rFonts w:ascii="Times" w:eastAsiaTheme="minorHAnsi" w:hAnsi="Times" w:cs="Times"/>
          <w:sz w:val="24"/>
          <w:szCs w:val="24"/>
        </w:rPr>
        <w:t xml:space="preserve">: </w:t>
      </w:r>
      <w:hyperlink r:id="rId16" w:history="1"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http</w:t>
        </w:r>
        <w:r w:rsidRPr="0022243F">
          <w:rPr>
            <w:rFonts w:ascii="Times" w:eastAsiaTheme="minorHAnsi" w:hAnsi="Times" w:cs="Times"/>
            <w:sz w:val="24"/>
            <w:szCs w:val="24"/>
          </w:rPr>
          <w:t>://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biblioclub</w:t>
        </w:r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ru</w:t>
        </w:r>
        <w:r w:rsidRPr="0022243F">
          <w:rPr>
            <w:rFonts w:ascii="Times" w:eastAsiaTheme="minorHAnsi" w:hAnsi="Times" w:cs="Times"/>
            <w:sz w:val="24"/>
            <w:szCs w:val="24"/>
          </w:rPr>
          <w:t>/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index</w:t>
        </w:r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php</w:t>
        </w:r>
        <w:r w:rsidRPr="0022243F">
          <w:rPr>
            <w:rFonts w:ascii="Times" w:eastAsiaTheme="minorHAnsi" w:hAnsi="Times" w:cs="Times"/>
            <w:sz w:val="24"/>
            <w:szCs w:val="24"/>
          </w:rPr>
          <w:t>?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page</w:t>
        </w:r>
        <w:r w:rsidRPr="0022243F">
          <w:rPr>
            <w:rFonts w:ascii="Times" w:eastAsiaTheme="minorHAnsi" w:hAnsi="Times" w:cs="Times"/>
            <w:sz w:val="24"/>
            <w:szCs w:val="24"/>
          </w:rPr>
          <w:t>=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book</w:t>
        </w:r>
        <w:r w:rsidRPr="0022243F">
          <w:rPr>
            <w:rFonts w:ascii="Times" w:eastAsiaTheme="minorHAnsi" w:hAnsi="Times" w:cs="Times"/>
            <w:sz w:val="24"/>
            <w:szCs w:val="24"/>
          </w:rPr>
          <w:t>&amp;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id</w:t>
        </w:r>
        <w:r w:rsidRPr="0022243F">
          <w:rPr>
            <w:rFonts w:ascii="Times" w:eastAsiaTheme="minorHAnsi" w:hAnsi="Times" w:cs="Times"/>
            <w:sz w:val="24"/>
            <w:szCs w:val="24"/>
          </w:rPr>
          <w:t>=493287</w:t>
        </w:r>
      </w:hyperlink>
      <w:r w:rsidRPr="0022243F">
        <w:rPr>
          <w:rFonts w:ascii="Times" w:eastAsiaTheme="minorHAnsi" w:hAnsi="Times" w:cs="Times"/>
          <w:sz w:val="24"/>
          <w:szCs w:val="24"/>
        </w:rPr>
        <w:t xml:space="preserve"> (22.08.2019).</w:t>
      </w:r>
    </w:p>
    <w:p w:rsidR="004A79C6" w:rsidRPr="0022243F" w:rsidRDefault="004A79C6" w:rsidP="004A79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Theme="minorHAnsi" w:hAnsi="Times" w:cs="Times"/>
          <w:sz w:val="24"/>
          <w:szCs w:val="24"/>
        </w:rPr>
      </w:pPr>
    </w:p>
    <w:p w:rsidR="004A79C6" w:rsidRPr="008F188E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18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A79C6" w:rsidRPr="008F188E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Курс повторения основ английского языка = A Course of Basic English Revision: учебно-методический комплекс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color w:val="454545"/>
          <w:sz w:val="23"/>
          <w:szCs w:val="23"/>
        </w:rPr>
        <w:t>Москва: </w:t>
      </w:r>
      <w:hyperlink r:id="rId17" w:history="1">
        <w:r>
          <w:rPr>
            <w:rStyle w:val="aa"/>
            <w:rFonts w:ascii="Arial" w:hAnsi="Arial" w:cs="Arial"/>
            <w:color w:val="006CA1"/>
            <w:sz w:val="23"/>
            <w:szCs w:val="23"/>
          </w:rPr>
          <w:t>Евразийский открытый институт</w:t>
        </w:r>
      </w:hyperlink>
      <w:r>
        <w:rPr>
          <w:rFonts w:ascii="Arial" w:hAnsi="Arial" w:cs="Arial"/>
          <w:color w:val="454545"/>
          <w:sz w:val="23"/>
          <w:szCs w:val="23"/>
        </w:rPr>
        <w:t>, 2011. – 288 с.</w:t>
      </w:r>
    </w:p>
    <w:p w:rsidR="004A79C6" w:rsidRPr="00DB597C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A79C6" w:rsidRPr="00D84D5E" w:rsidRDefault="004A79C6" w:rsidP="004A79C6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18" w:history="1">
        <w:r w:rsidRPr="00D84D5E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D84D5E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D84D5E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r w:rsidRPr="00D84D5E">
          <w:rPr>
            <w:rStyle w:val="aa"/>
            <w:rFonts w:ascii="Times New Roman" w:hAnsi="Times New Roman"/>
            <w:sz w:val="24"/>
            <w:szCs w:val="24"/>
          </w:rPr>
          <w:t>.</w:t>
        </w:r>
        <w:r w:rsidRPr="00D84D5E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4A79C6" w:rsidRPr="00D84D5E" w:rsidRDefault="004A79C6" w:rsidP="004A79C6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>Полезный английский (</w:t>
      </w:r>
      <w:hyperlink r:id="rId19" w:history="1">
        <w:r w:rsidRPr="00D84D5E">
          <w:rPr>
            <w:rFonts w:ascii="Times New Roman" w:hAnsi="Times New Roman"/>
            <w:sz w:val="24"/>
            <w:szCs w:val="24"/>
            <w:u w:val="single"/>
          </w:rPr>
          <w:t>www.usefulenglish.ru</w:t>
        </w:r>
      </w:hyperlink>
      <w:r w:rsidRPr="00D84D5E">
        <w:rPr>
          <w:rFonts w:ascii="Times New Roman" w:hAnsi="Times New Roman"/>
          <w:sz w:val="24"/>
          <w:szCs w:val="24"/>
        </w:rPr>
        <w:t>)</w:t>
      </w:r>
    </w:p>
    <w:p w:rsidR="004A79C6" w:rsidRPr="00D84D5E" w:rsidRDefault="004A79C6" w:rsidP="004A79C6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20">
        <w:r w:rsidRPr="00D84D5E">
          <w:rPr>
            <w:rFonts w:ascii="Times New Roman" w:hAnsi="Times New Roman"/>
            <w:sz w:val="24"/>
            <w:szCs w:val="24"/>
            <w:u w:val="single"/>
          </w:rPr>
          <w:t>http://oxforddictionaries.com/</w:t>
        </w:r>
      </w:hyperlink>
      <w:r w:rsidRPr="00D84D5E">
        <w:rPr>
          <w:rFonts w:ascii="Times New Roman" w:hAnsi="Times New Roman"/>
          <w:sz w:val="24"/>
          <w:szCs w:val="24"/>
        </w:rPr>
        <w:t>)</w:t>
      </w:r>
    </w:p>
    <w:p w:rsidR="004A79C6" w:rsidRPr="00D84D5E" w:rsidRDefault="004A79C6" w:rsidP="004A79C6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21">
        <w:r w:rsidRPr="00D84D5E">
          <w:rPr>
            <w:rFonts w:ascii="Times New Roman" w:hAnsi="Times New Roman"/>
            <w:sz w:val="24"/>
            <w:szCs w:val="24"/>
            <w:u w:val="single"/>
          </w:rPr>
          <w:t>http://lingvopro.abbyyonline.com/ru</w:t>
        </w:r>
      </w:hyperlink>
      <w:r w:rsidRPr="00D84D5E">
        <w:rPr>
          <w:rFonts w:ascii="Times New Roman" w:hAnsi="Times New Roman"/>
          <w:sz w:val="24"/>
          <w:szCs w:val="24"/>
        </w:rPr>
        <w:t xml:space="preserve">, </w:t>
      </w:r>
      <w:hyperlink r:id="rId22">
        <w:r w:rsidRPr="00D84D5E">
          <w:rPr>
            <w:rFonts w:ascii="Times New Roman" w:hAnsi="Times New Roman"/>
            <w:sz w:val="24"/>
            <w:szCs w:val="24"/>
            <w:u w:val="single"/>
          </w:rPr>
          <w:t>http://www.multitran.ru/</w:t>
        </w:r>
      </w:hyperlink>
      <w:r w:rsidRPr="00D84D5E">
        <w:rPr>
          <w:rFonts w:ascii="Times New Roman" w:hAnsi="Times New Roman"/>
          <w:sz w:val="24"/>
          <w:szCs w:val="24"/>
        </w:rPr>
        <w:t xml:space="preserve"> )</w:t>
      </w:r>
    </w:p>
    <w:p w:rsidR="004A79C6" w:rsidRDefault="004A79C6" w:rsidP="004A79C6">
      <w:pPr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 (</w:t>
      </w:r>
      <w:hyperlink r:id="rId23">
        <w:r w:rsidRPr="00D84D5E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r w:rsidRPr="00D84D5E">
        <w:rPr>
          <w:rFonts w:ascii="Times New Roman" w:hAnsi="Times New Roman"/>
          <w:sz w:val="24"/>
          <w:szCs w:val="24"/>
        </w:rPr>
        <w:t xml:space="preserve"> )</w:t>
      </w:r>
      <w:r w:rsidRPr="00D84D5E">
        <w:rPr>
          <w:rFonts w:ascii="Times New Roman" w:hAnsi="Times New Roman"/>
          <w:i/>
          <w:sz w:val="24"/>
          <w:szCs w:val="24"/>
        </w:rPr>
        <w:t xml:space="preserve"> </w:t>
      </w:r>
    </w:p>
    <w:p w:rsidR="004A79C6" w:rsidRPr="00D84D5E" w:rsidRDefault="004A79C6" w:rsidP="004A79C6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243F">
        <w:rPr>
          <w:rFonts w:ascii="Times New Roman" w:hAnsi="Times New Roman"/>
          <w:sz w:val="24"/>
          <w:szCs w:val="24"/>
        </w:rPr>
        <w:t xml:space="preserve">ЭБС «Библиотечная система онлайн» </w:t>
      </w:r>
      <w:hyperlink r:id="rId24" w:history="1">
        <w:r w:rsidRPr="0022243F">
          <w:rPr>
            <w:rFonts w:ascii="Times New Roman" w:hAnsi="Times New Roman"/>
            <w:sz w:val="24"/>
            <w:szCs w:val="24"/>
          </w:rPr>
          <w:t>http://biblioclub.ru/</w:t>
        </w:r>
      </w:hyperlink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9C6" w:rsidRPr="00DB597C" w:rsidRDefault="004A79C6" w:rsidP="004A79C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A79C6" w:rsidRPr="00DB597C" w:rsidRDefault="004A79C6" w:rsidP="004A7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A79C6" w:rsidRDefault="004A79C6" w:rsidP="004A79C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4A79C6" w:rsidRPr="0022243F" w:rsidRDefault="004A79C6" w:rsidP="004A79C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:rsidR="004A79C6" w:rsidRPr="0022243F" w:rsidRDefault="004A79C6" w:rsidP="004A79C6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bookmarkStart w:id="1" w:name="m_7899109103454529933__Toc29"/>
      <w:r w:rsidRPr="0022243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4A79C6" w:rsidRPr="0022243F" w:rsidRDefault="004A79C6" w:rsidP="004A79C6">
      <w:pPr>
        <w:shd w:val="clear" w:color="auto" w:fill="FFFFFF"/>
        <w:spacing w:line="276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:rsidR="004A79C6" w:rsidRDefault="004A79C6" w:rsidP="004A79C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9C6" w:rsidRPr="00DB597C" w:rsidRDefault="004A79C6" w:rsidP="004A79C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A79C6" w:rsidRPr="00F57110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711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«Стилистика английского языка</w:t>
      </w:r>
      <w:r w:rsidRPr="00F571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9C6" w:rsidRPr="00DB597C" w:rsidRDefault="004A79C6" w:rsidP="004A79C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9C6" w:rsidRPr="00707931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«Стилистика английского языка» отражает основные положения ФГОС ВО 3+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+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составной частью основной образовательной программы высшего образования (ОПОП ВО), нацеленной на подготовку бакалавров по направлению подготовки 44.03.05 «Педагогическое образование» (с двумя профилями подготовки), профилю подготовки </w:t>
      </w:r>
      <w:r>
        <w:rPr>
          <w:rFonts w:ascii="Times New Roman" w:eastAsia="Times New Roman" w:hAnsi="Times New Roman"/>
          <w:sz w:val="24"/>
          <w:szCs w:val="24"/>
        </w:rPr>
        <w:t xml:space="preserve">«Иностранный (английский) язык и Русский язык как иностранный». </w:t>
      </w:r>
    </w:p>
    <w:p w:rsidR="004A79C6" w:rsidRPr="00682493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«Стилистика английского языка». 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по организации самостоятельной работы студентов, а также фонды оценочных средств.</w:t>
      </w:r>
    </w:p>
    <w:p w:rsidR="004A79C6" w:rsidRPr="00682493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английс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кому языку общей трудоемкостью 2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зачётных (кредитных) единиц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(72 академических часа: 30 часов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контактной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36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работы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6 часов контроль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4A79C6" w:rsidRPr="00682493" w:rsidRDefault="004A79C6" w:rsidP="004A79C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Дисциплина «Стилистика английского языка» является ба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зовой дисциплиной модуля «К.М.08.Коммуникативный курс английского языка»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79C6" w:rsidRPr="00682493" w:rsidRDefault="004A79C6" w:rsidP="004A79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Для освоения дисциплины «Стилистика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студенты используют знания, умения, навыки, сформированные в процессе изучения дисциплины ««Практи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ческий курс английского языка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», а также всех теоретических дисциплин на предыдущих курсах.</w:t>
      </w: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перевода»,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лингвистического анализа текста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9C6" w:rsidRPr="0007227E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:rsidR="004A79C6" w:rsidRPr="0007227E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системой знаний о культуре стран изучаемого языка, о родной культуре и русском языке как средствах межнационального и межкультурного общения;</w:t>
      </w:r>
    </w:p>
    <w:p w:rsidR="004A79C6" w:rsidRPr="0007227E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системой представлений о языке как целостном исторически сложившемся, структурно-системном и функциональном образовании.</w:t>
      </w:r>
    </w:p>
    <w:p w:rsidR="004A79C6" w:rsidRPr="0007227E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9C6" w:rsidRPr="0007227E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обучение сознательному подходу к учебному тексту как целому, в единстве его формы и идейного содержания;</w:t>
      </w:r>
    </w:p>
    <w:p w:rsidR="004A79C6" w:rsidRPr="0007227E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базовых навыков исследовательской деятельности;</w:t>
      </w:r>
    </w:p>
    <w:p w:rsidR="004A79C6" w:rsidRPr="0007227E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 студентов лингвистической и коммуникативной компетенций учителя иностранного языка, а также компетенций, обеспечивающих основу для дальнейшего профессионально-ориентированного совершенствования владения иностранным языком;</w:t>
      </w: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81"/>
        <w:gridCol w:w="2217"/>
        <w:gridCol w:w="1395"/>
        <w:gridCol w:w="1753"/>
        <w:gridCol w:w="1410"/>
        <w:gridCol w:w="1410"/>
      </w:tblGrid>
      <w:tr w:rsidR="004A79C6" w:rsidRPr="00DB597C" w:rsidTr="004A79C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A81EA5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A81EA5" w:rsidRDefault="004A79C6" w:rsidP="004A79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A81EA5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A81EA5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A79C6" w:rsidRPr="00A81EA5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A81EA5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9C6" w:rsidRPr="00DB597C" w:rsidTr="004A79C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816A2" w:rsidRDefault="004A79C6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</w:t>
            </w:r>
          </w:p>
          <w:p w:rsidR="004A79C6" w:rsidRPr="00D816A2" w:rsidRDefault="004A79C6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основных</w:t>
            </w:r>
          </w:p>
          <w:p w:rsidR="004A79C6" w:rsidRPr="00D816A2" w:rsidRDefault="004A79C6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понятий и</w:t>
            </w:r>
          </w:p>
          <w:p w:rsidR="004A79C6" w:rsidRPr="00D816A2" w:rsidRDefault="004A79C6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категорий теории</w:t>
            </w:r>
          </w:p>
          <w:p w:rsidR="004A79C6" w:rsidRPr="00DB597C" w:rsidRDefault="004A79C6" w:rsidP="004A79C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языка и навык применять специальные теоретические знания в коммуникации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F0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проводить научные </w:t>
            </w:r>
            <w:r w:rsidRPr="00EF0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исследования в области стилистики английского языка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УК.4.3. </w:t>
            </w:r>
          </w:p>
          <w:p w:rsidR="004A79C6" w:rsidRDefault="004A79C6" w:rsidP="004A79C6"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ОПК.8.1. 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EA1C7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Творческое групповое задание</w:t>
            </w:r>
          </w:p>
          <w:p w:rsidR="004A79C6" w:rsidRPr="00EA1C7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Творческое индивидуальное задание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A79C6" w:rsidRPr="00DB597C" w:rsidRDefault="004A79C6" w:rsidP="004A7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35"/>
        <w:gridCol w:w="794"/>
        <w:gridCol w:w="792"/>
        <w:gridCol w:w="1307"/>
        <w:gridCol w:w="1143"/>
        <w:gridCol w:w="795"/>
      </w:tblGrid>
      <w:tr w:rsidR="004A79C6" w:rsidRPr="00DB597C" w:rsidTr="004A79C6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9C6" w:rsidRPr="00DB597C" w:rsidTr="004A79C6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A79C6" w:rsidRPr="00DB597C" w:rsidTr="004A79C6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A79C6" w:rsidRPr="00DB597C" w:rsidTr="004A79C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D21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F51EB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Общие вопросы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4A79C6" w:rsidRPr="00DB597C" w:rsidTr="004A79C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AD21C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1.1. Предмет и задачи стилистики. Лингвостилистика и литературоведческая стилистика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.5</w:t>
            </w:r>
          </w:p>
        </w:tc>
      </w:tr>
      <w:tr w:rsidR="004A79C6" w:rsidRPr="00DB597C" w:rsidTr="004A79C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 Стилистика в системе лингвистических дисциплин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.5</w:t>
            </w:r>
          </w:p>
        </w:tc>
      </w:tr>
      <w:tr w:rsidR="004A79C6" w:rsidRPr="00DB597C" w:rsidTr="004A79C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AD21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Стилистическая фонетика. Стилистическая морфология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</w:tr>
      <w:tr w:rsidR="004A79C6" w:rsidRPr="00DB597C" w:rsidTr="004A79C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Стилистическая фонетика: парадигматика и синтагматика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Стилистическая морфология: парадигматика и синтагматика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486A1E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48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Стилистическая лексикология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486A1E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Структура значения слова. Денотативное и коннотативное значение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154DAF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Стилистически значимая структура словаря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Стилистическая семасиология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486A1E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Фигуры замещения (тропы)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486A1E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Фигуры совмещения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154DAF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Стилистический синтаксис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EB2674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Стилистически значимое варьирование структуры предложения (парадигматика)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486A1E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Стилистически значимые последовательности предложений (синтагматика)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486A1E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6. Функциональная стилистика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486A1E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6.1. Язык как совокупность субъязыков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</w:t>
            </w: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6.2. Субъязык и стиль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</w:t>
            </w: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A79C6" w:rsidRPr="00DB597C" w:rsidTr="004A79C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0217AF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ind w:left="340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17A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933CD7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4A79C6" w:rsidRPr="00DB597C" w:rsidRDefault="004A79C6" w:rsidP="004A79C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9C6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9C6" w:rsidRDefault="004A79C6" w:rsidP="004A7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преподавании дисциплины используются следующие методы обучения:</w:t>
      </w:r>
    </w:p>
    <w:p w:rsidR="004A79C6" w:rsidRPr="003F2580" w:rsidRDefault="004A79C6" w:rsidP="004A79C6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«Стилистика» используются следующие методы обучения: выполнение контрольных работ, тренировочных упражнений, тестов, с текстами, презентации результатов исследовательской деятельности, поиск и отбор значимой информации по заданной тематике, подготовка докладов по изучаемым темам</w:t>
      </w:r>
    </w:p>
    <w:p w:rsidR="004A79C6" w:rsidRPr="00827199" w:rsidRDefault="004A79C6" w:rsidP="004A79C6">
      <w:pPr>
        <w:tabs>
          <w:tab w:val="left" w:pos="160"/>
          <w:tab w:val="left" w:pos="4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5"/>
        <w:gridCol w:w="1187"/>
        <w:gridCol w:w="1711"/>
        <w:gridCol w:w="1556"/>
        <w:gridCol w:w="1556"/>
        <w:gridCol w:w="1045"/>
        <w:gridCol w:w="790"/>
        <w:gridCol w:w="756"/>
      </w:tblGrid>
      <w:tr w:rsidR="004A79C6" w:rsidRPr="00DB597C" w:rsidTr="004A79C6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A79C6" w:rsidRPr="00C978C4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A79C6" w:rsidRPr="00DB597C" w:rsidTr="004A79C6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A79C6" w:rsidRPr="00DB597C" w:rsidTr="004A79C6">
        <w:trPr>
          <w:trHeight w:val="1928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ОР.1 -2 -</w:t>
            </w:r>
            <w:r w:rsidRPr="008E6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A79C6" w:rsidRPr="00DB597C" w:rsidTr="004A79C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441BB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441BB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A79C6" w:rsidTr="004A79C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441BB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оклад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A79C6" w:rsidTr="004A79C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A79C6" w:rsidRPr="00DB597C" w:rsidTr="004A79C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A9795B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9C6" w:rsidTr="004A79C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A9795B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79C6" w:rsidTr="004A79C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A9795B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A79C6" w:rsidRPr="00A9795B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A9795B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Стилистичес-</w:t>
            </w:r>
          </w:p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кий анализ текста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79C6" w:rsidRPr="00DB597C" w:rsidTr="004A79C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DB597C" w:rsidRDefault="004A79C6" w:rsidP="004A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A79C6" w:rsidRPr="00DB597C" w:rsidRDefault="004A79C6" w:rsidP="004A79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79C6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7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7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Актуальные проблемы современной лингвистики: учеб. пособие для студентов вузов, обуч-ся по напр."540300 (050300) - Филол. образование: допущено УМО по напр. пед. образования. Москва: Флинта; Наука, 2016.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1) Арнольд И.В. Стилистика современного английского языка (Стилистика декодирования): Учеб. пособие для студентов пед.ин-тов по спец.№2103 "Иностр.яз.": Допущено М-вом просвещения СССР. - Ленинград: Просвещение, 1981. 295 с.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2) Знаменская Т.А. Стилистика английского языка: Основы курса: учеб. пособие для студентов вузов: Допущено М-вом образования РФ. - Москва: КомКнига, 2006. 224 с.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3) Скребнев Ю.М. Основы стилистики английского языка: Учебник для ин-тов и фак. иностр. яз. – 2-е изд., испр. – М.: ООО «Издательство АСТ»: ООО «Издательство АСТ-рель», 2000. – 224 с.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 Гуревич В.В. English Stylistics /Стилистика английского языка: Учеб пособие. 8-е изд., стер. –М.: «Флинта», 2017. – 72 с.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2) Ивашкин М.П. Практикум по стилистике английского языка/ A Manual of English Stylistics: Учеб. Пособие/ М.П. Ивашкин, В.В. Сдобников, А.В. Селяев. – М.: АСТ: Восток-Запад, 2007. – 101 с. 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3) Шаховский В.И. Стилистика английского языка: Учеб. пособие. — Москва: Либpoком, 2008, 2013. — 232 с. 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1) https://literarydevices.net/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2) https://studfiles.net/preview/2627255/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3) https://studopedia.ru/10_226468_Lecture--Devices-Based-on-the-Interaction-of-Primary-and-Derivative-Logical-Meanings-Devices-Giving-Additional-Characteristics-to-the-Objects-Described.html</w:t>
      </w:r>
    </w:p>
    <w:p w:rsidR="004A79C6" w:rsidRPr="003F2580" w:rsidRDefault="004A79C6" w:rsidP="004A7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4) https://ru.scribd.com/document/27410693/Stylistic-Devices</w:t>
      </w:r>
    </w:p>
    <w:p w:rsidR="004A79C6" w:rsidRDefault="004A79C6" w:rsidP="004A79C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2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A79C6" w:rsidRDefault="004A79C6" w:rsidP="004A79C6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1)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literarydevices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net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2)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studfiles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net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preview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/2627255/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 xml:space="preserve">3)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studopedia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ru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/10_226468_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Lecture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Devices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Based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on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the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Interaction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of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Primary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and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Derivative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Logical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Meanings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Devices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Giving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Additional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Characteristics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to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the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Objects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Described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html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4)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ru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scribd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com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document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/27410693/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Stylistic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Devices</w:t>
      </w:r>
    </w:p>
    <w:p w:rsidR="004A79C6" w:rsidRPr="002C3DF2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4A79C6" w:rsidRPr="002C3DF2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2C3DF2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8. Фонды оценочных средств</w:t>
      </w:r>
    </w:p>
    <w:p w:rsidR="004A79C6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ств представлен в Приложении 1.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4A79C6" w:rsidRPr="002C3DF2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9. </w:t>
      </w:r>
      <w:r w:rsidRPr="002C3DF2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Материально-техническое обеспечение образовательного процесса по дисциплине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9.1. Описание материально-технической базы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A79C6" w:rsidRPr="003F2580" w:rsidRDefault="004A79C6" w:rsidP="004A79C6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Microsoft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Word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Power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Point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Microsoft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Internet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Explorer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Google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-сервисов.</w:t>
      </w:r>
    </w:p>
    <w:p w:rsidR="004A79C6" w:rsidRDefault="004A79C6" w:rsidP="004A79C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A79C6" w:rsidRPr="0078217F" w:rsidRDefault="004A79C6" w:rsidP="004A79C6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8217F">
        <w:rPr>
          <w:rFonts w:ascii="Times New Roman" w:eastAsia="Times New Roman" w:hAnsi="Times New Roman"/>
          <w:b/>
          <w:bCs/>
          <w:sz w:val="24"/>
          <w:szCs w:val="24"/>
        </w:rPr>
        <w:t>«Лексикология английского языка»</w:t>
      </w:r>
    </w:p>
    <w:p w:rsidR="004A79C6" w:rsidRDefault="004A79C6" w:rsidP="004A79C6">
      <w:pPr>
        <w:widowControl w:val="0"/>
        <w:tabs>
          <w:tab w:val="left" w:pos="720"/>
          <w:tab w:val="center" w:pos="4677"/>
          <w:tab w:val="right" w:pos="9355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A79C6" w:rsidRDefault="004A79C6" w:rsidP="004A79C6">
      <w:pPr>
        <w:widowControl w:val="0"/>
        <w:tabs>
          <w:tab w:val="left" w:pos="720"/>
          <w:tab w:val="center" w:pos="4677"/>
          <w:tab w:val="right" w:pos="9355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Дисциплина «Лексикология английского языка» включена в модуль «Коммуникативный курс английского языка» и предназначена для обучающихся бакалавриата по направлению «Иностранный (английский) язык и Русский язык как иностранный». Содержание дисциплины знакомит студентов с основными теоретическими положениями современной лексикологии,  закономерностями развития языка, составом английского языка и его развитием и изменением.</w:t>
      </w:r>
    </w:p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Дисциплина  включена в модуль «Коммуникативный курс английского языка»  и является обязательной  для изучения. Для освоения курса требуются знания, полученные в ходе изучения дисциплин «Практическая фонетика английского языка», «Базовый курс </w:t>
      </w:r>
      <w:r>
        <w:rPr>
          <w:rFonts w:ascii="Times New Roman" w:eastAsia="Times New Roman" w:hAnsi="Times New Roman"/>
          <w:sz w:val="24"/>
          <w:szCs w:val="24"/>
        </w:rPr>
        <w:lastRenderedPageBreak/>
        <w:t>английского языка», «Практический курс английского языка». Дисциплина является предшествующей для курсов «Основы лингвистического анализа текста (английский язык)», «Основы перевода (английский язык)».</w:t>
      </w:r>
    </w:p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</w:rPr>
        <w:t>- создать условия для формирования у студентов знаний об основных закономерностях развития словарного состава английского языка, общих теоретических положений современной лексикологии английского языка.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A79C6" w:rsidRDefault="004A79C6" w:rsidP="004A79C6">
      <w:pPr>
        <w:pStyle w:val="10"/>
        <w:numPr>
          <w:ilvl w:val="0"/>
          <w:numId w:val="5"/>
        </w:numPr>
        <w:suppressAutoHyphens/>
        <w:spacing w:line="360" w:lineRule="auto"/>
        <w:contextualSpacing w:val="0"/>
      </w:pPr>
      <w:r>
        <w:t>познакомить студентов с общими теоретическими положениями лексикологии английского языка;</w:t>
      </w:r>
    </w:p>
    <w:p w:rsidR="004A79C6" w:rsidRDefault="004A79C6" w:rsidP="004A79C6">
      <w:pPr>
        <w:pStyle w:val="10"/>
        <w:numPr>
          <w:ilvl w:val="0"/>
          <w:numId w:val="6"/>
        </w:numPr>
        <w:suppressAutoHyphens/>
        <w:spacing w:line="360" w:lineRule="auto"/>
        <w:contextualSpacing w:val="0"/>
      </w:pPr>
      <w:r>
        <w:t>создать условия для нахождения и определения закономерностей развития языка, для развития интереса студентов к реальному воплощению словарного состава английского языка в различных функциональных стилях речи;</w:t>
      </w:r>
    </w:p>
    <w:p w:rsidR="004A79C6" w:rsidRDefault="004A79C6" w:rsidP="004A79C6">
      <w:pPr>
        <w:pStyle w:val="10"/>
        <w:numPr>
          <w:ilvl w:val="0"/>
          <w:numId w:val="6"/>
        </w:numPr>
        <w:suppressAutoHyphens/>
        <w:spacing w:line="360" w:lineRule="auto"/>
        <w:contextualSpacing w:val="0"/>
        <w:rPr>
          <w:rFonts w:eastAsia="Times New Roman"/>
          <w:b/>
          <w:bCs/>
        </w:rPr>
      </w:pPr>
      <w:r>
        <w:t>научить находить подтверждение закономерностей развития словарного состава английского языка</w:t>
      </w:r>
      <w:r>
        <w:rPr>
          <w:rFonts w:eastAsia="Times New Roman"/>
          <w:spacing w:val="3"/>
        </w:rPr>
        <w:t>.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988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"/>
        <w:gridCol w:w="2421"/>
        <w:gridCol w:w="1512"/>
        <w:gridCol w:w="1909"/>
        <w:gridCol w:w="1529"/>
        <w:gridCol w:w="1568"/>
      </w:tblGrid>
      <w:tr w:rsidR="004A79C6" w:rsidTr="004A79C6">
        <w:trPr>
          <w:trHeight w:val="96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A79C6" w:rsidTr="004A79C6">
        <w:trPr>
          <w:trHeight w:val="33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4A79C6" w:rsidRDefault="004A79C6" w:rsidP="004A79C6">
            <w:pPr>
              <w:widowControl w:val="0"/>
              <w:tabs>
                <w:tab w:val="left" w:pos="318"/>
              </w:tabs>
              <w:suppressAutoHyphens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руководить учебно-исследовательской деятельностью обучающихся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ОР-1-2-1</w:t>
            </w:r>
          </w:p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Показывает владение специальной профессиональной терминологией, отражающей знания из области лексикологии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11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УК 1.3</w:t>
            </w:r>
          </w:p>
          <w:p w:rsidR="004A79C6" w:rsidRDefault="004A79C6" w:rsidP="004A79C6">
            <w:pPr>
              <w:pStyle w:val="11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ПК 2.2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 (сообщение)</w:t>
            </w:r>
          </w:p>
        </w:tc>
      </w:tr>
    </w:tbl>
    <w:p w:rsidR="004A79C6" w:rsidRDefault="004A79C6" w:rsidP="004A79C6">
      <w:pPr>
        <w:widowControl w:val="0"/>
        <w:suppressAutoHyphens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A79C6" w:rsidRDefault="004A79C6" w:rsidP="004A79C6">
      <w:pPr>
        <w:widowControl w:val="0"/>
        <w:suppressAutoHyphens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A79C6" w:rsidRDefault="004A79C6" w:rsidP="004A79C6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Содержание дисциплины</w:t>
      </w:r>
    </w:p>
    <w:p w:rsidR="004A79C6" w:rsidRDefault="004A79C6" w:rsidP="004A79C6">
      <w:pPr>
        <w:pStyle w:val="a3"/>
        <w:widowControl w:val="0"/>
        <w:numPr>
          <w:ilvl w:val="1"/>
          <w:numId w:val="8"/>
        </w:numPr>
        <w:suppressAutoHyphens/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Тематический план</w:t>
      </w:r>
    </w:p>
    <w:tbl>
      <w:tblPr>
        <w:tblW w:w="10125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2"/>
        <w:gridCol w:w="930"/>
        <w:gridCol w:w="853"/>
        <w:gridCol w:w="992"/>
        <w:gridCol w:w="992"/>
        <w:gridCol w:w="1276"/>
      </w:tblGrid>
      <w:tr w:rsidR="004A79C6" w:rsidTr="004A79C6">
        <w:trPr>
          <w:trHeight w:val="203"/>
        </w:trPr>
        <w:tc>
          <w:tcPr>
            <w:tcW w:w="5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Наименование темы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/>
                <w:lang w:eastAsia="ru-RU"/>
              </w:rPr>
              <w:t>Всего часов по дисциплине</w:t>
            </w:r>
          </w:p>
        </w:tc>
      </w:tr>
      <w:tr w:rsidR="004A79C6" w:rsidTr="004A79C6">
        <w:trPr>
          <w:trHeight w:val="533"/>
        </w:trPr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SimSun" w:hAnsi="Times New Roman"/>
                <w:kern w:val="3"/>
                <w:sz w:val="24"/>
                <w:szCs w:val="24"/>
                <w:lang w:bidi="hi-IN"/>
              </w:rPr>
            </w:pPr>
          </w:p>
        </w:tc>
      </w:tr>
      <w:tr w:rsidR="004A79C6" w:rsidTr="004A79C6">
        <w:trPr>
          <w:trHeight w:val="23"/>
        </w:trPr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Лекции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Семинары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SimSun" w:hAnsi="Times New Roman"/>
                <w:kern w:val="3"/>
                <w:sz w:val="24"/>
                <w:szCs w:val="24"/>
                <w:lang w:bidi="hi-IN"/>
              </w:rPr>
            </w:pP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Лексикология как раздел науки о языке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1.1 Предмет лексикологии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1.2 Определение слова. Типы значений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Морфология. Словообразование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2.1 Аффиксация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 Композиция, конверсия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 Другие способы словообразования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3.1 Аббревиация, обратное словообразование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3.2 Звукоподражание, удваивание основы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4 Синонимия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4.1 Критерии синонимии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4.2 Классификация синонимов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5 Антонимия и омонимия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5.1 Классификация антонимов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5.2 Классификация омонимов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6 Многозначность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6.1 Изменение значения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6.2 Лингвистическая метафора и метонимия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7  Этимологический состав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английского языка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lastRenderedPageBreak/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7.1 Источники заимствований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7.2 Ассимиляция заимствований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8 Функциональные стили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8.1 Стилистическая дифференциация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8.2 Неологизмы, историзиы, архаизмы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9 Фразеология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9.1 Фразеологизмы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8</w:t>
            </w:r>
          </w:p>
        </w:tc>
      </w:tr>
      <w:tr w:rsidR="004A79C6" w:rsidTr="004A79C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72</w:t>
            </w:r>
          </w:p>
        </w:tc>
      </w:tr>
    </w:tbl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ходе реализации дисциплина используются следующие активные методы обучения:</w:t>
      </w:r>
    </w:p>
    <w:p w:rsidR="004A79C6" w:rsidRDefault="004A79C6" w:rsidP="004A79C6">
      <w:pPr>
        <w:pStyle w:val="10"/>
        <w:numPr>
          <w:ilvl w:val="0"/>
          <w:numId w:val="9"/>
        </w:numPr>
        <w:tabs>
          <w:tab w:val="left" w:pos="1600"/>
          <w:tab w:val="left" w:pos="1855"/>
        </w:tabs>
        <w:suppressAutoHyphens/>
        <w:spacing w:line="360" w:lineRule="auto"/>
        <w:contextualSpacing w:val="0"/>
      </w:pPr>
      <w:r>
        <w:t>интерактивная лекция;</w:t>
      </w:r>
    </w:p>
    <w:p w:rsidR="004A79C6" w:rsidRDefault="004A79C6" w:rsidP="004A79C6">
      <w:pPr>
        <w:pStyle w:val="10"/>
        <w:numPr>
          <w:ilvl w:val="0"/>
          <w:numId w:val="9"/>
        </w:numPr>
        <w:tabs>
          <w:tab w:val="left" w:pos="1600"/>
          <w:tab w:val="left" w:pos="1855"/>
        </w:tabs>
        <w:suppressAutoHyphens/>
        <w:spacing w:line="360" w:lineRule="auto"/>
        <w:contextualSpacing w:val="0"/>
        <w:rPr>
          <w:rFonts w:eastAsia="Times New Roman"/>
        </w:rPr>
      </w:pPr>
      <w:r>
        <w:t>работа с терминологическим словарем,</w:t>
      </w:r>
    </w:p>
    <w:p w:rsidR="004A79C6" w:rsidRDefault="004A79C6" w:rsidP="004A79C6">
      <w:pPr>
        <w:pStyle w:val="10"/>
        <w:numPr>
          <w:ilvl w:val="0"/>
          <w:numId w:val="9"/>
        </w:numPr>
        <w:tabs>
          <w:tab w:val="left" w:pos="1600"/>
          <w:tab w:val="left" w:pos="1855"/>
        </w:tabs>
        <w:suppressAutoHyphens/>
        <w:spacing w:line="360" w:lineRule="auto"/>
        <w:contextualSpacing w:val="0"/>
        <w:rPr>
          <w:rFonts w:eastAsia="Times New Roman"/>
          <w:bCs/>
        </w:rPr>
      </w:pPr>
      <w:r>
        <w:rPr>
          <w:rFonts w:eastAsia="Times New Roman"/>
        </w:rPr>
        <w:t>исследовательский метод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9855" w:type="dxa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"/>
        <w:gridCol w:w="1088"/>
        <w:gridCol w:w="2370"/>
        <w:gridCol w:w="1804"/>
        <w:gridCol w:w="1059"/>
        <w:gridCol w:w="1208"/>
        <w:gridCol w:w="918"/>
        <w:gridCol w:w="978"/>
      </w:tblGrid>
      <w:tr w:rsidR="004A79C6" w:rsidTr="004A79C6">
        <w:trPr>
          <w:trHeight w:val="600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№ п/п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Код ОР дисциплины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Виды учебной деятельности</w:t>
            </w:r>
          </w:p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обучающегося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Средства оценивания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Балл за конкретное задание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Число заданий за семестр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 xml:space="preserve">Баллы </w:t>
            </w:r>
          </w:p>
        </w:tc>
      </w:tr>
      <w:tr w:rsidR="004A79C6" w:rsidTr="004A79C6">
        <w:trPr>
          <w:trHeight w:val="300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Минимальный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Максимальный</w:t>
            </w:r>
          </w:p>
        </w:tc>
      </w:tr>
      <w:tr w:rsidR="004A79C6" w:rsidTr="004A79C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ОР-1.-2.-1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Самостоятельная работа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Тест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20-25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25</w:t>
            </w:r>
          </w:p>
        </w:tc>
      </w:tr>
      <w:tr w:rsidR="004A79C6" w:rsidTr="004A79C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ОР-1.-2.-1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Устные ответы по пройденному материалу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Доклад (сообщение)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5 — 9</w:t>
            </w:r>
          </w:p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45</w:t>
            </w:r>
          </w:p>
        </w:tc>
      </w:tr>
      <w:tr w:rsidR="004A79C6" w:rsidTr="004A79C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Итого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FF0000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70</w:t>
            </w:r>
          </w:p>
        </w:tc>
      </w:tr>
      <w:tr w:rsidR="004A79C6" w:rsidTr="004A79C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Контроль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FF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Экзамен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FF0000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30</w:t>
            </w:r>
          </w:p>
        </w:tc>
      </w:tr>
      <w:tr w:rsidR="004A79C6" w:rsidTr="004A79C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lang w:eastAsia="en-US"/>
              </w:rPr>
              <w:t>Итого: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9C6" w:rsidRDefault="004A79C6" w:rsidP="004A79C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Default="004A79C6" w:rsidP="004A79C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100</w:t>
            </w:r>
          </w:p>
        </w:tc>
      </w:tr>
    </w:tbl>
    <w:p w:rsidR="004A79C6" w:rsidRDefault="004A79C6" w:rsidP="004A79C6">
      <w:pPr>
        <w:widowControl w:val="0"/>
        <w:suppressAutoHyphens/>
        <w:jc w:val="both"/>
        <w:rPr>
          <w:rFonts w:ascii="Times New Roman" w:eastAsia="Times New Roman" w:hAnsi="Times New Roman"/>
          <w:b/>
          <w:bCs/>
          <w:sz w:val="24"/>
          <w:szCs w:val="24"/>
          <w:shd w:val="clear" w:color="auto" w:fill="FFFF00"/>
        </w:rPr>
      </w:pPr>
    </w:p>
    <w:p w:rsidR="004A79C6" w:rsidRDefault="004A79C6" w:rsidP="004A79C6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4A79C6" w:rsidRDefault="004A79C6" w:rsidP="004A7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A79C6" w:rsidRDefault="004A79C6" w:rsidP="004A79C6">
      <w:pPr>
        <w:pStyle w:val="a3"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Бабич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>Г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>Н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. Lexicology: A Current Guide.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Лексикология английского языка [Электронный ресурс] : учебное пособие / Г.Н. Бабич. — Электрон. дан. — Москва : ФЛИНТА, 2016. — 200 с. — Режим доступа: </w:t>
      </w:r>
      <w:hyperlink r:id="rId25" w:history="1">
        <w:r>
          <w:rPr>
            <w:rStyle w:val="aa"/>
            <w:rFonts w:ascii="Times New Roman" w:eastAsia="Times New Roman" w:hAnsi="Times New Roman"/>
            <w:bCs/>
            <w:sz w:val="24"/>
            <w:szCs w:val="24"/>
          </w:rPr>
          <w:t>https://e.lanbook.com/book/85849</w:t>
        </w:r>
      </w:hyperlink>
    </w:p>
    <w:p w:rsidR="004A79C6" w:rsidRDefault="004A79C6" w:rsidP="004A79C6">
      <w:pPr>
        <w:pStyle w:val="a3"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Зинина, О.А. Лексикология английского языка=English Lexicology : учебное пособие / О.А. Зинина, А.Б. Окаева. - Минск : РИПО, 2017. - 140 с. - ISBN 978-985-503-734-8 ; То же [Электронный ресурс]. - URL: </w:t>
      </w:r>
      <w:hyperlink r:id="rId26" w:history="1">
        <w:r>
          <w:rPr>
            <w:rStyle w:val="aa"/>
            <w:rFonts w:ascii="Times New Roman" w:hAnsi="Times New Roman" w:cs="Times New Roman"/>
            <w:sz w:val="24"/>
            <w:szCs w:val="24"/>
          </w:rPr>
          <w:t>http://biblioclub.ru/index.php?page=book&amp;id=487982</w:t>
        </w:r>
      </w:hyperlink>
    </w:p>
    <w:p w:rsidR="004A79C6" w:rsidRDefault="004A79C6" w:rsidP="004A79C6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A79C6" w:rsidRDefault="004A79C6" w:rsidP="004A79C6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9C6" w:rsidRDefault="004A79C6" w:rsidP="004A79C6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Арнольд, И.В. Лексикология современного английского языка [Электронный ресурс] : учебное пособие / И.В. Арнольд. — Электрон. дан. — Москва : ФЛИНТА, 2017. — 376 с. — Режим доступа: </w:t>
      </w:r>
      <w:hyperlink r:id="rId27" w:history="1">
        <w:r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</w:rPr>
          <w:t>https://e.lanbook.com/book/108229</w:t>
        </w:r>
      </w:hyperlink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4A79C6" w:rsidRDefault="004A79C6" w:rsidP="004A79C6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NewRomanPS-BoldMT" w:hAnsi="Times New Roman" w:cs="Times New Roman"/>
          <w:sz w:val="24"/>
          <w:szCs w:val="24"/>
        </w:rPr>
        <w:t>Лаврова</w:t>
      </w:r>
      <w:r>
        <w:rPr>
          <w:rFonts w:ascii="Times New Roman" w:eastAsia="TimesNewRomanPS-BoldMT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NewRomanPS-BoldMT" w:hAnsi="Times New Roman" w:cs="Times New Roman"/>
          <w:sz w:val="24"/>
          <w:szCs w:val="24"/>
        </w:rPr>
        <w:t>Н</w:t>
      </w:r>
      <w:r>
        <w:rPr>
          <w:rFonts w:ascii="Times New Roman" w:eastAsia="TimesNewRomanPS-BoldMT" w:hAnsi="Times New Roman" w:cs="Times New Roman"/>
          <w:sz w:val="24"/>
          <w:szCs w:val="24"/>
          <w:lang w:val="en-GB"/>
        </w:rPr>
        <w:t>.</w:t>
      </w:r>
      <w:r>
        <w:rPr>
          <w:rFonts w:ascii="Times New Roman" w:eastAsia="TimesNewRomanPS-BoldMT" w:hAnsi="Times New Roman" w:cs="Times New Roman"/>
          <w:sz w:val="24"/>
          <w:szCs w:val="24"/>
        </w:rPr>
        <w:t>А</w:t>
      </w:r>
      <w:r>
        <w:rPr>
          <w:rFonts w:ascii="Times New Roman" w:eastAsia="TimesNewRomanPS-BoldMT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A Coursebook on English Lexicology : </w:t>
      </w:r>
      <w:r>
        <w:rPr>
          <w:rFonts w:ascii="Times New Roman" w:eastAsia="TimesNewRomanPSMT" w:hAnsi="Times New Roman" w:cs="Times New Roman"/>
          <w:sz w:val="24"/>
          <w:szCs w:val="24"/>
        </w:rPr>
        <w:t>Английская</w:t>
      </w:r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лексикология</w:t>
      </w:r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eastAsia="TimesNewRomanPSMT" w:hAnsi="Times New Roman" w:cs="Times New Roman"/>
          <w:sz w:val="24"/>
          <w:szCs w:val="24"/>
        </w:rPr>
        <w:t>М. : ФЛИНТА: Наука, 2012. – 168 с.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Катермина, В.В. Лексикология английского языка : практикум [Электронный ресурс] / В.В. Катермина. — Электрон. дан. — Москва : ФЛИНТА, 2016. — 118 с. — Режим доступа: https://e.lanbook.com/book/84300. — Загл. с экрана.</w:t>
      </w:r>
    </w:p>
    <w:p w:rsidR="004A79C6" w:rsidRDefault="004A79C6" w:rsidP="004A79C6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Морозова, Н.Н. Лексикология английского языка=Practice Makes Perfect : учебное пособие / Н.Н. Морозова. - Москва : Прометей, 2013. - 102 с. http://biblioclub.ru/index.php?page=book&amp;id=240149. </w:t>
      </w:r>
    </w:p>
    <w:p w:rsidR="004A79C6" w:rsidRDefault="004A79C6" w:rsidP="004A79C6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Осиянова, О. The English Word : практикум / О. Осиянова, М. Романюк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- 154 с. </w:t>
      </w:r>
      <w:hyperlink r:id="rId28" w:history="1">
        <w:r>
          <w:rPr>
            <w:rStyle w:val="aa"/>
            <w:rFonts w:ascii="Times New Roman" w:eastAsia="Times New Roman" w:hAnsi="Times New Roman"/>
            <w:bCs/>
            <w:sz w:val="24"/>
            <w:szCs w:val="24"/>
          </w:rPr>
          <w:t>http://biblioclub.ru/index.php?page=book&amp;id=259302</w:t>
        </w:r>
      </w:hyperlink>
      <w:r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4A79C6" w:rsidRDefault="004A79C6" w:rsidP="004A79C6">
      <w:pPr>
        <w:pStyle w:val="a3"/>
        <w:numPr>
          <w:ilvl w:val="0"/>
          <w:numId w:val="11"/>
        </w:numPr>
        <w:spacing w:after="0" w:line="240" w:lineRule="auto"/>
        <w:ind w:left="709" w:hanging="283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Бабич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>Г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>Н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. Lexicology: A Current Guide. </w:t>
      </w:r>
      <w:r>
        <w:rPr>
          <w:rFonts w:ascii="Times New Roman" w:eastAsia="Times New Roman" w:hAnsi="Times New Roman"/>
          <w:bCs/>
          <w:sz w:val="24"/>
          <w:szCs w:val="24"/>
        </w:rPr>
        <w:t>Лексикология английского языка [Электронный ресурс] : учебное пособие / Г.Н. Бабич. — Электрон. дан. — Москва : ФЛИНТА, 2016. — 200 с. — Режим доступа: https://e.lanbook.com/book/85849.</w:t>
      </w:r>
    </w:p>
    <w:p w:rsidR="004A79C6" w:rsidRDefault="004A79C6" w:rsidP="004A79C6">
      <w:pPr>
        <w:pStyle w:val="a3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4A79C6" w:rsidRDefault="004A79C6" w:rsidP="004A7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A79C6" w:rsidRDefault="004A79C6" w:rsidP="004A79C6">
      <w:pPr>
        <w:pStyle w:val="a3"/>
        <w:widowControl w:val="0"/>
        <w:numPr>
          <w:ilvl w:val="0"/>
          <w:numId w:val="1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Прохорова, Н.М. Лексикология английского языка (лекции и практические материалы). English Lexicology (lectures and practical guide) [Электронный ресурс] : учебное пособие / Н.М. Прохорова. — Электрон. дан. — Москва : ФЛИНТА, 2012. — 240 с. — Режим доступа: https://e.lanbook.com/book/13041. — Загл. с экрана.</w:t>
      </w:r>
    </w:p>
    <w:p w:rsidR="004A79C6" w:rsidRDefault="004A79C6" w:rsidP="004A7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NewRomanPSMT" w:hAnsi="Times New Roman"/>
          <w:color w:val="262626"/>
          <w:sz w:val="24"/>
          <w:szCs w:val="24"/>
        </w:rPr>
      </w:pPr>
    </w:p>
    <w:p w:rsidR="004A79C6" w:rsidRDefault="004A79C6" w:rsidP="004A79C6">
      <w:pPr>
        <w:widowControl w:val="0"/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4A79C6" w:rsidRDefault="004A79C6" w:rsidP="004A79C6">
      <w:pPr>
        <w:pStyle w:val="a3"/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dictionary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cambridge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eastAsia="Times New Roman" w:hAnsi="Times New Roman" w:cs="Times New Roman"/>
          <w:sz w:val="24"/>
          <w:szCs w:val="24"/>
        </w:rPr>
        <w:t>/ - Кембриджский словарь английского языка</w:t>
      </w:r>
    </w:p>
    <w:p w:rsidR="004A79C6" w:rsidRDefault="004A79C6" w:rsidP="004A79C6">
      <w:pPr>
        <w:pStyle w:val="a3"/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etymonline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Этимологический словарь английского языка</w:t>
      </w:r>
    </w:p>
    <w:p w:rsidR="004A79C6" w:rsidRDefault="00042FF9" w:rsidP="004A79C6">
      <w:pPr>
        <w:pStyle w:val="a3"/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9" w:history="1">
        <w:r w:rsidR="004A79C6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www.theidioms.com/</w:t>
        </w:r>
      </w:hyperlink>
    </w:p>
    <w:p w:rsidR="004A79C6" w:rsidRDefault="004A79C6" w:rsidP="004A79C6">
      <w:pPr>
        <w:pStyle w:val="a3"/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A79C6" w:rsidRDefault="004A79C6" w:rsidP="004A79C6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4A79C6" w:rsidRDefault="004A79C6" w:rsidP="004A79C6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ru-RU"/>
        </w:rPr>
      </w:pP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4A79C6" w:rsidRP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4A79C6" w:rsidRP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4A79C6" w:rsidRDefault="004A79C6" w:rsidP="004A79C6"/>
    <w:p w:rsidR="004A79C6" w:rsidRDefault="004A79C6" w:rsidP="004A79C6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</w:t>
      </w:r>
      <w:r w:rsidRPr="006C6B88">
        <w:rPr>
          <w:rFonts w:ascii="Times New Roman" w:eastAsia="Times New Roman" w:hAnsi="Times New Roman"/>
          <w:b/>
          <w:sz w:val="24"/>
          <w:szCs w:val="24"/>
          <w:lang w:eastAsia="ru-RU"/>
        </w:rPr>
        <w:t>5.4 ПРОГРАММА ДИСЦИПЛИНЫ</w:t>
      </w:r>
    </w:p>
    <w:p w:rsidR="004A79C6" w:rsidRPr="00DB597C" w:rsidRDefault="004A79C6" w:rsidP="004A79C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«Словообразование английского языка»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>
        <w:rPr>
          <w:rFonts w:ascii="Times New Roman" w:hAnsi="Times New Roman"/>
          <w:sz w:val="24"/>
          <w:szCs w:val="24"/>
        </w:rPr>
        <w:t>Словообразование английского языка</w:t>
      </w:r>
      <w:r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ОПОП,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A79C6" w:rsidRDefault="004A79C6" w:rsidP="004A79C6">
      <w:pPr>
        <w:pStyle w:val="Style13"/>
        <w:spacing w:line="360" w:lineRule="auto"/>
        <w:ind w:firstLine="533"/>
        <w:rPr>
          <w:lang w:val="ru-RU"/>
        </w:rPr>
      </w:pPr>
      <w:r w:rsidRPr="00277FB7">
        <w:rPr>
          <w:highlight w:val="white"/>
          <w:lang w:val="ru-RU"/>
        </w:rPr>
        <w:t xml:space="preserve">Данная Программа рассчитана на курс обучения английскому языку общей трудоемкостью 2 зачётных (кредитных) единицы </w:t>
      </w:r>
      <w:r w:rsidRPr="00277FB7">
        <w:rPr>
          <w:lang w:val="ru-RU"/>
        </w:rPr>
        <w:t xml:space="preserve">(72 </w:t>
      </w:r>
      <w:r w:rsidRPr="00277FB7">
        <w:rPr>
          <w:highlight w:val="white"/>
          <w:lang w:val="ru-RU"/>
        </w:rPr>
        <w:t xml:space="preserve">академических часа: </w:t>
      </w:r>
      <w:r w:rsidRPr="0078217F">
        <w:rPr>
          <w:highlight w:val="white"/>
          <w:lang w:val="ru-RU"/>
        </w:rPr>
        <w:t>36</w:t>
      </w:r>
      <w:r>
        <w:rPr>
          <w:highlight w:val="white"/>
          <w:lang w:val="ru-RU"/>
        </w:rPr>
        <w:t xml:space="preserve"> часов контактной работы,</w:t>
      </w:r>
      <w:r w:rsidRPr="0078217F">
        <w:rPr>
          <w:lang w:val="ru-RU"/>
        </w:rPr>
        <w:t xml:space="preserve"> </w:t>
      </w:r>
      <w:r>
        <w:rPr>
          <w:lang w:val="ru-RU"/>
        </w:rPr>
        <w:t>30</w:t>
      </w:r>
      <w:r w:rsidRPr="00277FB7">
        <w:rPr>
          <w:lang w:val="ru-RU"/>
        </w:rPr>
        <w:t xml:space="preserve"> </w:t>
      </w:r>
      <w:r>
        <w:rPr>
          <w:highlight w:val="white"/>
          <w:lang w:val="ru-RU"/>
        </w:rPr>
        <w:t>часов</w:t>
      </w:r>
      <w:r w:rsidRPr="00277FB7">
        <w:rPr>
          <w:highlight w:val="white"/>
          <w:lang w:val="ru-RU"/>
        </w:rPr>
        <w:t xml:space="preserve"> самостоятельной работы, </w:t>
      </w:r>
      <w:r>
        <w:rPr>
          <w:highlight w:val="white"/>
          <w:lang w:val="ru-RU"/>
        </w:rPr>
        <w:t>6 часов</w:t>
      </w:r>
      <w:r w:rsidRPr="00277FB7">
        <w:rPr>
          <w:highlight w:val="white"/>
          <w:lang w:val="ru-RU"/>
        </w:rPr>
        <w:t xml:space="preserve"> контроль). </w:t>
      </w:r>
    </w:p>
    <w:p w:rsidR="004A79C6" w:rsidRPr="00AA74F4" w:rsidRDefault="004A79C6" w:rsidP="004A79C6">
      <w:pPr>
        <w:pStyle w:val="Style13"/>
        <w:spacing w:line="360" w:lineRule="auto"/>
        <w:ind w:firstLine="533"/>
        <w:rPr>
          <w:rStyle w:val="FontStyle56"/>
          <w:rFonts w:eastAsia="Calibri"/>
          <w:sz w:val="24"/>
          <w:szCs w:val="24"/>
          <w:lang w:val="ru-RU"/>
        </w:rPr>
      </w:pPr>
      <w:r>
        <w:rPr>
          <w:shd w:val="clear" w:color="auto" w:fill="FFFFFF"/>
          <w:lang w:val="ru-RU"/>
        </w:rPr>
        <w:t xml:space="preserve">Специфика данного курса заключается, с одной стороны, в том, что он является теоретической базой для практического овладения словарным составом языка и служит повышению его качества, а с другой, - опирается на знания студентов, полученные на занятиях по практическому курсу английского языка. Преподавание курса </w:t>
      </w:r>
      <w:r>
        <w:rPr>
          <w:shd w:val="clear" w:color="auto" w:fill="FFFFFF"/>
          <w:lang w:val="ru-RU"/>
        </w:rPr>
        <w:lastRenderedPageBreak/>
        <w:t>словообразования связано с другими дисциплинами: «Введение в языкознание», «Теоретическая грамматика», «Теория перевода», «Стилистика» и опирается на их содержание.</w:t>
      </w:r>
      <w:r>
        <w:rPr>
          <w:highlight w:val="white"/>
          <w:lang w:val="ru-RU"/>
        </w:rPr>
        <w:t xml:space="preserve"> </w:t>
      </w:r>
      <w:r w:rsidRPr="00AA74F4">
        <w:rPr>
          <w:rStyle w:val="FontStyle56"/>
          <w:rFonts w:eastAsia="Calibri"/>
          <w:sz w:val="24"/>
          <w:szCs w:val="24"/>
          <w:lang w:val="ru-RU"/>
        </w:rPr>
        <w:t>Целью изучения дисциплины является овладение студентами знаний о лексикологии как лингвистической дисциплине, лингвистических единицах и способах словообразования.</w:t>
      </w:r>
    </w:p>
    <w:p w:rsidR="004A79C6" w:rsidRPr="00AA74F4" w:rsidRDefault="004A79C6" w:rsidP="004A79C6">
      <w:pPr>
        <w:pStyle w:val="Style13"/>
        <w:spacing w:line="360" w:lineRule="auto"/>
        <w:rPr>
          <w:rStyle w:val="FontStyle56"/>
          <w:rFonts w:eastAsia="Calibri"/>
          <w:sz w:val="24"/>
          <w:szCs w:val="24"/>
          <w:lang w:val="ru-RU"/>
        </w:rPr>
      </w:pPr>
      <w:r w:rsidRPr="00AA74F4">
        <w:rPr>
          <w:rStyle w:val="FontStyle56"/>
          <w:rFonts w:eastAsia="Calibri"/>
          <w:sz w:val="24"/>
          <w:szCs w:val="24"/>
          <w:lang w:val="ru-RU"/>
        </w:rPr>
        <w:t>Основными задачами дисциплины являются изучение предмета и задач лексикологии, слова как основной единицы языка, его состава, фразеологических единиц, принципов их классификации, путях их образования, а также главных и второстепенных способов словообразования.</w:t>
      </w:r>
    </w:p>
    <w:p w:rsidR="004A79C6" w:rsidRPr="00AA74F4" w:rsidRDefault="004A79C6" w:rsidP="004A79C6">
      <w:pPr>
        <w:pStyle w:val="Style13"/>
        <w:spacing w:line="360" w:lineRule="auto"/>
        <w:ind w:firstLine="523"/>
        <w:rPr>
          <w:lang w:val="ru-RU"/>
        </w:rPr>
      </w:pPr>
      <w:r w:rsidRPr="00AA74F4">
        <w:rPr>
          <w:rStyle w:val="FontStyle56"/>
          <w:rFonts w:eastAsia="Calibri"/>
          <w:sz w:val="24"/>
          <w:szCs w:val="24"/>
          <w:lang w:val="ru-RU"/>
        </w:rPr>
        <w:t xml:space="preserve">В результате усвоения дисциплины студент должен иметь целостное представление о главных и второстепенных способах словообразования, иметь практические навыки анализа слова по составу. </w:t>
      </w:r>
    </w:p>
    <w:p w:rsidR="004A79C6" w:rsidRPr="00AA74F4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4F4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бакалавриата, владеющие средней коммуникативной компетенцией первого иностранного языка на уровне B1-B2 по признанной  общеевропейской шкале компетенций.  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«Словообразование английского языка» является дисциплиной по выбору модуля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Коммуникативный курс английского языка</w:t>
      </w:r>
      <w:r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Цель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дисциплины – создать условия для формирования знаний основных теоретических положений словообразования в области английского языка. 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Задача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дисциплины: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ознакомить студентов с общей характеристикой современного состояния словарного состава английского языка, со специфическими его особенностями и структурными моделями, входящих в него слов, 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 сформировать навык анализа продуктивных и непродуктивных типов и средств словообразования, системного характера английской лексики и т.д.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A79C6" w:rsidRPr="00D420E2" w:rsidRDefault="004A79C6" w:rsidP="004A79C6">
      <w:pPr>
        <w:pStyle w:val="a3"/>
        <w:widowControl w:val="0"/>
        <w:numPr>
          <w:ilvl w:val="0"/>
          <w:numId w:val="16"/>
        </w:num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420E2">
        <w:rPr>
          <w:rFonts w:ascii="Times New Roman" w:hAnsi="Times New Roman"/>
          <w:b/>
          <w:sz w:val="24"/>
          <w:szCs w:val="24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881"/>
        <w:gridCol w:w="2218"/>
        <w:gridCol w:w="1395"/>
        <w:gridCol w:w="1753"/>
        <w:gridCol w:w="1159"/>
        <w:gridCol w:w="1693"/>
      </w:tblGrid>
      <w:tr w:rsidR="004A79C6" w:rsidRPr="00C50CB8" w:rsidTr="004A79C6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A79C6" w:rsidRPr="00C50CB8" w:rsidTr="004A79C6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0C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9073BB" w:rsidRDefault="004A79C6" w:rsidP="004A79C6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использовать </w:t>
            </w:r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4A79C6" w:rsidRPr="00C50CB8" w:rsidRDefault="004A79C6" w:rsidP="004A79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руководить учебно-исследовательской деятельностью обучающихся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ОР-</w:t>
            </w:r>
            <w:r w:rsidRPr="00C50CB8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50CB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использовать систематизиро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ванные теоретические и практические знания для постановки и решения исследовательских задач в области образования;  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 4.6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spacing w:after="0" w:line="240" w:lineRule="auto"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79C6" w:rsidRDefault="004A79C6" w:rsidP="004A79C6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4A79C6" w:rsidRPr="00C75C3F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5.1. </w:t>
      </w:r>
      <w:r w:rsidRPr="004110E7">
        <w:rPr>
          <w:rFonts w:ascii="Times New Roman" w:hAnsi="Times New Roman"/>
          <w:i/>
          <w:sz w:val="24"/>
          <w:szCs w:val="24"/>
        </w:rPr>
        <w:t>Тематический план</w:t>
      </w:r>
    </w:p>
    <w:tbl>
      <w:tblPr>
        <w:tblW w:w="949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92"/>
        <w:gridCol w:w="1134"/>
        <w:gridCol w:w="1134"/>
        <w:gridCol w:w="992"/>
        <w:gridCol w:w="851"/>
      </w:tblGrid>
      <w:tr w:rsidR="004A79C6" w:rsidRPr="00E31379" w:rsidTr="004A79C6"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ind w:right="60" w:firstLine="7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4A79C6" w:rsidRPr="00E31379" w:rsidTr="004A79C6"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79C6" w:rsidRPr="00E31379" w:rsidTr="004A79C6"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AA74F4" w:rsidRDefault="004A79C6" w:rsidP="004A79C6">
            <w:pPr>
              <w:pStyle w:val="Style16"/>
              <w:spacing w:line="240" w:lineRule="auto"/>
              <w:jc w:val="both"/>
              <w:rPr>
                <w:b/>
                <w:highlight w:val="yellow"/>
                <w:lang w:val="ru-RU"/>
              </w:rPr>
            </w:pPr>
            <w:r w:rsidRPr="00AA74F4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t>Раздел 1. Лексические единицы как разновидность лингвистических единиц, их онтологические и функциональные характеристики.</w:t>
            </w:r>
            <w:r w:rsidRPr="00AA74F4">
              <w:rPr>
                <w:rStyle w:val="FontStyle5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AA74F4" w:rsidRDefault="004A79C6" w:rsidP="004A79C6">
            <w:pPr>
              <w:pStyle w:val="Style13"/>
              <w:spacing w:line="240" w:lineRule="auto"/>
              <w:ind w:firstLine="0"/>
              <w:jc w:val="left"/>
              <w:rPr>
                <w:rStyle w:val="FontStyle56"/>
                <w:rFonts w:eastAsia="Calibri"/>
                <w:sz w:val="24"/>
                <w:szCs w:val="24"/>
                <w:lang w:val="ru-RU"/>
              </w:rPr>
            </w:pPr>
            <w:r w:rsidRPr="00AA74F4">
              <w:rPr>
                <w:rStyle w:val="FontStyle56"/>
                <w:rFonts w:eastAsia="Calibri"/>
                <w:sz w:val="24"/>
                <w:szCs w:val="24"/>
                <w:lang w:val="ru-RU"/>
              </w:rPr>
              <w:t>Тема 1.1 Лексикология как лингвистическая дисциплина. Предмет и задачи лексикологии.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AA74F4" w:rsidRDefault="004A79C6" w:rsidP="004A79C6">
            <w:pPr>
              <w:pStyle w:val="Style13"/>
              <w:spacing w:line="240" w:lineRule="auto"/>
              <w:ind w:firstLine="0"/>
              <w:rPr>
                <w:rStyle w:val="FontStyle56"/>
                <w:rFonts w:eastAsia="Calibri"/>
                <w:sz w:val="24"/>
                <w:szCs w:val="24"/>
                <w:lang w:val="ru-RU"/>
              </w:rPr>
            </w:pPr>
            <w:r w:rsidRPr="00AA74F4">
              <w:rPr>
                <w:rStyle w:val="FontStyle56"/>
                <w:rFonts w:eastAsia="Calibri"/>
                <w:sz w:val="24"/>
                <w:szCs w:val="24"/>
                <w:lang w:val="ru-RU"/>
              </w:rPr>
              <w:t xml:space="preserve">Тема 1.2 Слово как основная единица языка. Морфема как непосредственно составляющий структурный элемент состава слова. Структурные типы слов (основ): простые, производные, сложные, сложно-производные.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AA74F4" w:rsidRDefault="004A79C6" w:rsidP="004A79C6">
            <w:pPr>
              <w:pStyle w:val="Style13"/>
              <w:spacing w:line="240" w:lineRule="auto"/>
              <w:ind w:firstLine="0"/>
              <w:jc w:val="left"/>
              <w:rPr>
                <w:rStyle w:val="FontStyle56"/>
                <w:rFonts w:eastAsia="Calibri"/>
                <w:sz w:val="24"/>
                <w:szCs w:val="24"/>
                <w:lang w:val="ru-RU"/>
              </w:rPr>
            </w:pPr>
            <w:r w:rsidRPr="00AA74F4">
              <w:rPr>
                <w:rStyle w:val="FontStyle56"/>
                <w:rFonts w:eastAsia="Calibri"/>
                <w:sz w:val="24"/>
                <w:szCs w:val="24"/>
                <w:lang w:val="ru-RU"/>
              </w:rPr>
              <w:t>Тема 1.3 Номинативные биномы (полиномы). Словосочетания.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4F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AA74F4" w:rsidRDefault="004A79C6" w:rsidP="004A79C6">
            <w:pPr>
              <w:pStyle w:val="Style13"/>
              <w:spacing w:line="240" w:lineRule="auto"/>
              <w:ind w:firstLine="0"/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</w:pPr>
            <w:r w:rsidRPr="00AA74F4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t>Раздел 2. Структура слова и способы словообразования. Основные слово</w:t>
            </w:r>
          </w:p>
          <w:p w:rsidR="004A79C6" w:rsidRPr="00AA74F4" w:rsidRDefault="004A79C6" w:rsidP="004A79C6">
            <w:pPr>
              <w:pStyle w:val="Style13"/>
              <w:spacing w:line="240" w:lineRule="auto"/>
              <w:ind w:firstLine="0"/>
              <w:rPr>
                <w:b/>
                <w:lang w:val="ru-RU"/>
              </w:rPr>
            </w:pPr>
            <w:r w:rsidRPr="00AA74F4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lastRenderedPageBreak/>
              <w:t>образовательные модели современного английского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AA74F4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4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89562A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 w:rsidRPr="0089562A">
              <w:rPr>
                <w:rStyle w:val="FontStyle56"/>
                <w:rFonts w:eastAsiaTheme="minorEastAsia"/>
                <w:sz w:val="24"/>
                <w:szCs w:val="24"/>
              </w:rPr>
              <w:t>Тема 2. 1</w:t>
            </w:r>
            <w:r w:rsidRPr="0089562A">
              <w:rPr>
                <w:rStyle w:val="FontStyle56"/>
                <w:sz w:val="24"/>
                <w:szCs w:val="24"/>
              </w:rPr>
              <w:t xml:space="preserve"> Морфологический анализ слова по составу (по непосредственно-составляющим): корень + аффиксы (приставка, суффикс) + окончание. Разновидности аффиксов (комплетивы), включая нулевой аффикс (конверсия) и минус-аффикс (сплинтеры, обратное словообразование/реверсия).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89562A" w:rsidRDefault="004A79C6" w:rsidP="004A79C6">
            <w:pPr>
              <w:widowControl w:val="0"/>
              <w:suppressAutoHyphens/>
              <w:spacing w:after="0" w:line="240" w:lineRule="auto"/>
              <w:rPr>
                <w:rStyle w:val="FontStyle56"/>
                <w:rFonts w:eastAsiaTheme="minorEastAsia"/>
                <w:b/>
                <w:sz w:val="24"/>
                <w:szCs w:val="24"/>
              </w:rPr>
            </w:pPr>
            <w:r w:rsidRPr="0089562A">
              <w:rPr>
                <w:rStyle w:val="FontStyle56"/>
                <w:rFonts w:eastAsiaTheme="minorEastAsia"/>
                <w:sz w:val="24"/>
                <w:szCs w:val="24"/>
              </w:rPr>
              <w:t>Тема 2.2</w:t>
            </w:r>
            <w:r w:rsidRPr="0089562A">
              <w:rPr>
                <w:rStyle w:val="FontStyle56"/>
                <w:rFonts w:eastAsiaTheme="minorEastAsia"/>
                <w:b/>
                <w:sz w:val="24"/>
                <w:szCs w:val="24"/>
              </w:rPr>
              <w:t xml:space="preserve"> </w:t>
            </w:r>
            <w:r w:rsidRPr="0089562A">
              <w:rPr>
                <w:rStyle w:val="FontStyle56"/>
                <w:sz w:val="24"/>
                <w:szCs w:val="24"/>
              </w:rPr>
              <w:t>Основные положения словообразования как одного из подразделов лексикологии. Основные способы словообразования: аффиксация, словосложение, сокращение слов. Второстепенные способы словообразования: чередование (перегласовка) звуков / ударения, звукоподражание, бленды. Основы семантической деривации (смыслового переноса).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89562A" w:rsidRDefault="004A79C6" w:rsidP="004A79C6">
            <w:pPr>
              <w:widowControl w:val="0"/>
              <w:suppressAutoHyphens/>
              <w:spacing w:after="0" w:line="240" w:lineRule="auto"/>
              <w:rPr>
                <w:rStyle w:val="FontStyle56"/>
                <w:rFonts w:eastAsiaTheme="minorEastAsia"/>
                <w:sz w:val="24"/>
                <w:szCs w:val="24"/>
              </w:rPr>
            </w:pPr>
            <w:r w:rsidRPr="0089562A">
              <w:rPr>
                <w:rStyle w:val="FontStyle56"/>
                <w:rFonts w:eastAsiaTheme="minorEastAsia"/>
                <w:sz w:val="24"/>
                <w:szCs w:val="24"/>
              </w:rPr>
              <w:t>Тема 2.3 Основные положения английской фразеологии. Типы фразеологических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79C6" w:rsidRPr="00277FB7" w:rsidRDefault="004A79C6" w:rsidP="004A79C6">
            <w:pPr>
              <w:widowControl w:val="0"/>
              <w:suppressAutoHyphens/>
              <w:spacing w:after="0" w:line="240" w:lineRule="auto"/>
              <w:rPr>
                <w:rStyle w:val="FontStyle56"/>
                <w:rFonts w:eastAsiaTheme="minorEastAsia"/>
                <w:b/>
                <w:sz w:val="24"/>
                <w:szCs w:val="24"/>
              </w:rPr>
            </w:pPr>
            <w:r w:rsidRPr="00277FB7">
              <w:rPr>
                <w:rStyle w:val="FontStyle56"/>
                <w:rFonts w:eastAsiaTheme="minorEastAsia"/>
                <w:b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277FB7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277FB7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277FB7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277FB7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FB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277FB7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9C6" w:rsidRPr="00E31379" w:rsidTr="004A79C6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79C6" w:rsidRPr="00E31379" w:rsidRDefault="004A79C6" w:rsidP="004A79C6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CB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5.2. Методы обучения</w:t>
      </w:r>
    </w:p>
    <w:p w:rsidR="004A79C6" w:rsidRPr="00D00A26" w:rsidRDefault="004A79C6" w:rsidP="004A79C6">
      <w:pPr>
        <w:widowControl w:val="0"/>
        <w:suppressAutoHyphens/>
        <w:jc w:val="both"/>
        <w:rPr>
          <w:rFonts w:ascii="Times New Roman" w:hAnsi="Times New Roman"/>
          <w:sz w:val="24"/>
          <w:szCs w:val="24"/>
        </w:rPr>
      </w:pPr>
      <w:r w:rsidRPr="00D00A26">
        <w:rPr>
          <w:rFonts w:ascii="Times New Roman" w:hAnsi="Times New Roman"/>
          <w:sz w:val="24"/>
          <w:szCs w:val="24"/>
        </w:rPr>
        <w:t>При изучении дисциплины «Словообразование английского языка» используются  следующие методы обучения: работа с опорными конспектами, применение метода проблемного обучения (выполнение аналитических заданий); метод дискуссий; проектных технологий; обучение с применением ИКТ.</w:t>
      </w:r>
    </w:p>
    <w:p w:rsidR="004A79C6" w:rsidRPr="00C50CB8" w:rsidRDefault="004A79C6" w:rsidP="004A79C6">
      <w:pPr>
        <w:widowControl w:val="0"/>
        <w:suppressAutoHyphens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A26">
        <w:t xml:space="preserve"> </w:t>
      </w: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C50C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50C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5"/>
        <w:gridCol w:w="1213"/>
        <w:gridCol w:w="1680"/>
        <w:gridCol w:w="1734"/>
        <w:gridCol w:w="642"/>
        <w:gridCol w:w="1555"/>
        <w:gridCol w:w="662"/>
        <w:gridCol w:w="917"/>
      </w:tblGrid>
      <w:tr w:rsidR="004A79C6" w:rsidRPr="00C50CB8" w:rsidTr="004A79C6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Балл за конкретное 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A79C6" w:rsidRPr="00C50CB8" w:rsidTr="004A79C6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79C6" w:rsidRPr="00C50CB8" w:rsidTr="004A79C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 (сообщение) </w:t>
            </w:r>
          </w:p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22,5-35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A79C6" w:rsidRPr="00C50CB8" w:rsidTr="004A79C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A79C6" w:rsidRPr="00C50CB8" w:rsidTr="004A79C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A79C6" w:rsidRPr="00C50CB8" w:rsidTr="004A79C6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9C6" w:rsidRPr="00C50CB8" w:rsidRDefault="004A79C6" w:rsidP="004A79C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C61DD5">
        <w:rPr>
          <w:rFonts w:ascii="Times New Roman" w:hAnsi="Times New Roman"/>
          <w:i/>
          <w:sz w:val="24"/>
          <w:szCs w:val="24"/>
        </w:rPr>
        <w:t>7.1. Основная литература</w:t>
      </w:r>
    </w:p>
    <w:p w:rsidR="004A79C6" w:rsidRPr="00C61DD5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</w:pPr>
      <w:r>
        <w:rPr>
          <w:color w:val="000000"/>
        </w:rPr>
        <w:t xml:space="preserve">1.  </w:t>
      </w:r>
      <w:r w:rsidRPr="00E57EEE">
        <w:t xml:space="preserve">Арнольд, И.В. Лексикология современного английского языка [Электронный ресурс] : учебное пособие / И.В. Арнольд. — Электрон. дан. — Москва : ФЛИНТА, 2017. — 376 с. — Режим доступа: </w:t>
      </w:r>
      <w:r w:rsidRPr="00C61DD5">
        <w:rPr>
          <w:rStyle w:val="aa"/>
        </w:rPr>
        <w:fldChar w:fldCharType="begin"/>
      </w:r>
      <w:r w:rsidRPr="00C61DD5">
        <w:rPr>
          <w:rStyle w:val="aa"/>
        </w:rPr>
        <w:instrText xml:space="preserve"> HYPERLINK "https://e.lanbook.com/book/108229</w:instrText>
      </w:r>
      <w:r w:rsidRPr="00C61DD5">
        <w:instrText xml:space="preserve"> </w:instrText>
      </w:r>
    </w:p>
    <w:p w:rsidR="004A79C6" w:rsidRPr="00C61DD5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rStyle w:val="aa"/>
        </w:rPr>
      </w:pPr>
      <w:r w:rsidRPr="00C61DD5">
        <w:instrText>2</w:instrText>
      </w:r>
      <w:r w:rsidRPr="00C61DD5">
        <w:rPr>
          <w:rStyle w:val="aa"/>
        </w:rPr>
        <w:instrText xml:space="preserve">" </w:instrText>
      </w:r>
      <w:r w:rsidRPr="00C61DD5">
        <w:rPr>
          <w:rStyle w:val="aa"/>
        </w:rPr>
        <w:fldChar w:fldCharType="separate"/>
      </w:r>
      <w:r w:rsidRPr="00C61DD5">
        <w:rPr>
          <w:rStyle w:val="aa"/>
        </w:rPr>
        <w:t xml:space="preserve">https://e.lanbook.com/book/108229 </w:t>
      </w:r>
    </w:p>
    <w:p w:rsidR="004A79C6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991C88">
        <w:rPr>
          <w:rStyle w:val="aa"/>
        </w:rPr>
        <w:t>2</w:t>
      </w:r>
      <w:r w:rsidRPr="00C61DD5">
        <w:rPr>
          <w:rStyle w:val="aa"/>
        </w:rPr>
        <w:fldChar w:fldCharType="end"/>
      </w:r>
      <w:r w:rsidRPr="00991C88">
        <w:t>.</w:t>
      </w:r>
      <w:r w:rsidRPr="00991C88">
        <w:rPr>
          <w:color w:val="000000"/>
        </w:rPr>
        <w:t xml:space="preserve"> </w:t>
      </w:r>
      <w:r w:rsidRPr="00C61DD5">
        <w:rPr>
          <w:color w:val="000000"/>
        </w:rPr>
        <w:t>Катермина, В.В. Лексикология английского языка : практикум [Электронный ресурс] / В.В. Катермина. — Электрон. дан. — Москва : ФЛИНТА, 2016. — 118 с. — Режим доступа: https://e.lanbook.com/book/84300. — Загл. с экрана.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C61DD5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:rsidR="004A79C6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</w:pPr>
      <w:r w:rsidRPr="00486360">
        <w:rPr>
          <w:lang w:val="en-US"/>
        </w:rPr>
        <w:t>1.</w:t>
      </w:r>
      <w:r w:rsidRPr="003652D5">
        <w:rPr>
          <w:lang w:val="en-GB"/>
        </w:rPr>
        <w:t> </w:t>
      </w:r>
      <w:r w:rsidRPr="00486360">
        <w:rPr>
          <w:lang w:val="en-US"/>
        </w:rPr>
        <w:t xml:space="preserve"> </w:t>
      </w:r>
      <w:r w:rsidRPr="00C61DD5">
        <w:t>Бабич</w:t>
      </w:r>
      <w:r w:rsidRPr="00486360">
        <w:rPr>
          <w:lang w:val="en-US"/>
        </w:rPr>
        <w:t xml:space="preserve">, </w:t>
      </w:r>
      <w:r w:rsidRPr="00C61DD5">
        <w:t>Г</w:t>
      </w:r>
      <w:r w:rsidRPr="00486360">
        <w:rPr>
          <w:lang w:val="en-US"/>
        </w:rPr>
        <w:t>.</w:t>
      </w:r>
      <w:r w:rsidRPr="00C61DD5">
        <w:t>Н</w:t>
      </w:r>
      <w:r w:rsidRPr="00486360">
        <w:rPr>
          <w:lang w:val="en-US"/>
        </w:rPr>
        <w:t xml:space="preserve">. </w:t>
      </w:r>
      <w:r w:rsidRPr="00C61DD5">
        <w:rPr>
          <w:lang w:val="en-GB"/>
        </w:rPr>
        <w:t>Lexicology</w:t>
      </w:r>
      <w:r w:rsidRPr="00486360">
        <w:rPr>
          <w:lang w:val="en-US"/>
        </w:rPr>
        <w:t xml:space="preserve">: </w:t>
      </w:r>
      <w:r w:rsidRPr="00C61DD5">
        <w:rPr>
          <w:lang w:val="en-GB"/>
        </w:rPr>
        <w:t>A</w:t>
      </w:r>
      <w:r w:rsidRPr="00486360">
        <w:rPr>
          <w:lang w:val="en-US"/>
        </w:rPr>
        <w:t xml:space="preserve"> </w:t>
      </w:r>
      <w:r w:rsidRPr="00C61DD5">
        <w:rPr>
          <w:lang w:val="en-GB"/>
        </w:rPr>
        <w:t>Current</w:t>
      </w:r>
      <w:r w:rsidRPr="00486360">
        <w:rPr>
          <w:lang w:val="en-US"/>
        </w:rPr>
        <w:t xml:space="preserve"> </w:t>
      </w:r>
      <w:r w:rsidRPr="00C61DD5">
        <w:rPr>
          <w:lang w:val="en-GB"/>
        </w:rPr>
        <w:t>Guide</w:t>
      </w:r>
      <w:r w:rsidRPr="00486360">
        <w:rPr>
          <w:lang w:val="en-US"/>
        </w:rPr>
        <w:t xml:space="preserve">. </w:t>
      </w:r>
      <w:r w:rsidRPr="00C61DD5">
        <w:t>Лексикология английского языка [Электронный ресурс] : учебное пособие / Г.Н. Бабич. — Электрон. дан. — Москва : ФЛИНТА, 2016. — 200 с. — Режим доступа: https://e.lanbook.com/book/85849.</w:t>
      </w:r>
    </w:p>
    <w:p w:rsidR="004A79C6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</w:pPr>
      <w:r>
        <w:t xml:space="preserve">2. </w:t>
      </w:r>
      <w:r w:rsidRPr="00E37624">
        <w:t>Клюкина, Ю.В. Курс английского языка (A course</w:t>
      </w:r>
      <w:r>
        <w:t xml:space="preserve"> </w:t>
      </w:r>
      <w:r w:rsidRPr="00E37624">
        <w:t>of</w:t>
      </w:r>
      <w:r>
        <w:t xml:space="preserve"> </w:t>
      </w:r>
      <w:r w:rsidRPr="00E37624">
        <w:t xml:space="preserve">English) : учебное пособие / Ю.В. Клюкина, А.А. Шиповская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- 175 с. : ил. - Библиогр. в кн. - ISBN 978-5-8265-1472-6 ; [Электронный ресурс]. - URL: </w:t>
      </w:r>
      <w:hyperlink r:id="rId30" w:history="1">
        <w:r w:rsidRPr="008561CC">
          <w:rPr>
            <w:rStyle w:val="aa"/>
          </w:rPr>
          <w:t>http://biblioclub.ru/index.php?page=book&amp;id=444928</w:t>
        </w:r>
      </w:hyperlink>
    </w:p>
    <w:p w:rsidR="004A79C6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 xml:space="preserve">3. </w:t>
      </w:r>
      <w:r w:rsidRPr="00C61DD5">
        <w:rPr>
          <w:color w:val="000000"/>
        </w:rPr>
        <w:t xml:space="preserve">Осиянова, О. The English Word : практикум / О. Осиянова, М. Романюк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- 154 с. </w:t>
      </w:r>
      <w:hyperlink r:id="rId31" w:history="1">
        <w:r w:rsidRPr="00A664DB">
          <w:rPr>
            <w:rStyle w:val="aa"/>
          </w:rPr>
          <w:t>http://biblioclub.ru/index.php?page=book&amp;id=259302</w:t>
        </w:r>
      </w:hyperlink>
      <w:r w:rsidRPr="00C61DD5">
        <w:rPr>
          <w:color w:val="000000"/>
        </w:rPr>
        <w:t>.</w:t>
      </w:r>
    </w:p>
    <w:p w:rsidR="004A79C6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4. </w:t>
      </w:r>
      <w:r w:rsidRPr="00E37624">
        <w:rPr>
          <w:color w:val="000000"/>
        </w:rPr>
        <w:t xml:space="preserve">Стернин, И.А. Проблемы анализа структуры значения слова : монография / И.А. Стернин ; науч. ред. З.Д. Попова. - 2-е изд., стер. - Москва ; Берлин : Директ-Медиа, 2015. - 212 с. - Библиогр.: с. 195-209 - ISBN 978-5-4475-5720-1 ; То же [Электронный ресурс]. - URL: </w:t>
      </w:r>
      <w:hyperlink r:id="rId32" w:history="1">
        <w:r w:rsidRPr="00A664DB">
          <w:rPr>
            <w:rStyle w:val="aa"/>
          </w:rPr>
          <w:t>http://biblioclub.ru/index.php?page=book&amp;id=375688</w:t>
        </w:r>
      </w:hyperlink>
    </w:p>
    <w:p w:rsidR="004A79C6" w:rsidRPr="00E37624" w:rsidRDefault="004A79C6" w:rsidP="004A79C6">
      <w:pPr>
        <w:pStyle w:val="a9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textAlignment w:val="baseline"/>
        <w:rPr>
          <w:color w:val="000000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A79C6" w:rsidRPr="00277FB7" w:rsidRDefault="004A79C6" w:rsidP="004A79C6">
      <w:pPr>
        <w:pStyle w:val="a3"/>
        <w:widowControl w:val="0"/>
        <w:numPr>
          <w:ilvl w:val="0"/>
          <w:numId w:val="17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28FA">
        <w:rPr>
          <w:rFonts w:ascii="Times New Roman" w:hAnsi="Times New Roman"/>
          <w:sz w:val="24"/>
          <w:szCs w:val="24"/>
        </w:rPr>
        <w:t xml:space="preserve">Архипов, И.К. Лексикология английского языка [Электронный ресурс] : учебно-методическое пособие / И.К. Архипов, Н.А. Пузанова. — Электрон. дан. — Санкт-Петербург : РГПУ им. А. И. Герцена, 2012. — 126 с. — Режим доступа: </w:t>
      </w:r>
      <w:r w:rsidRPr="00535E07">
        <w:rPr>
          <w:rFonts w:ascii="Times New Roman" w:hAnsi="Times New Roman"/>
          <w:sz w:val="24"/>
          <w:szCs w:val="24"/>
          <w:lang w:val="de-DE"/>
        </w:rPr>
        <w:t>https</w:t>
      </w:r>
      <w:r w:rsidRPr="00B628FA">
        <w:rPr>
          <w:rFonts w:ascii="Times New Roman" w:hAnsi="Times New Roman"/>
          <w:sz w:val="24"/>
          <w:szCs w:val="24"/>
        </w:rPr>
        <w:t>://</w:t>
      </w:r>
      <w:r w:rsidRPr="00535E07">
        <w:rPr>
          <w:rFonts w:ascii="Times New Roman" w:hAnsi="Times New Roman"/>
          <w:sz w:val="24"/>
          <w:szCs w:val="24"/>
          <w:lang w:val="de-DE"/>
        </w:rPr>
        <w:t>e</w:t>
      </w:r>
      <w:r w:rsidRPr="00B628FA">
        <w:rPr>
          <w:rFonts w:ascii="Times New Roman" w:hAnsi="Times New Roman"/>
          <w:sz w:val="24"/>
          <w:szCs w:val="24"/>
        </w:rPr>
        <w:t>.</w:t>
      </w:r>
      <w:r w:rsidRPr="00535E07">
        <w:rPr>
          <w:rFonts w:ascii="Times New Roman" w:hAnsi="Times New Roman"/>
          <w:sz w:val="24"/>
          <w:szCs w:val="24"/>
          <w:lang w:val="de-DE"/>
        </w:rPr>
        <w:t>lanbook</w:t>
      </w:r>
      <w:r w:rsidRPr="00B628FA">
        <w:rPr>
          <w:rFonts w:ascii="Times New Roman" w:hAnsi="Times New Roman"/>
          <w:sz w:val="24"/>
          <w:szCs w:val="24"/>
        </w:rPr>
        <w:t>.</w:t>
      </w:r>
      <w:r w:rsidRPr="00535E07">
        <w:rPr>
          <w:rFonts w:ascii="Times New Roman" w:hAnsi="Times New Roman"/>
          <w:sz w:val="24"/>
          <w:szCs w:val="24"/>
          <w:lang w:val="de-DE"/>
        </w:rPr>
        <w:t>com</w:t>
      </w:r>
      <w:r w:rsidRPr="00B628FA">
        <w:rPr>
          <w:rFonts w:ascii="Times New Roman" w:hAnsi="Times New Roman"/>
          <w:sz w:val="24"/>
          <w:szCs w:val="24"/>
        </w:rPr>
        <w:t>/</w:t>
      </w:r>
      <w:r w:rsidRPr="00535E07">
        <w:rPr>
          <w:rFonts w:ascii="Times New Roman" w:hAnsi="Times New Roman"/>
          <w:sz w:val="24"/>
          <w:szCs w:val="24"/>
          <w:lang w:val="de-DE"/>
        </w:rPr>
        <w:t>book</w:t>
      </w:r>
      <w:r w:rsidRPr="00B628FA">
        <w:rPr>
          <w:rFonts w:ascii="Times New Roman" w:hAnsi="Times New Roman"/>
          <w:sz w:val="24"/>
          <w:szCs w:val="24"/>
        </w:rPr>
        <w:t>/5556.</w:t>
      </w: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A79C6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t>http://www.sil.org/linguistics/GlossaryOfLinguisticTerms/</w:t>
      </w:r>
    </w:p>
    <w:p w:rsidR="004A79C6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t>http://dir.yahoo.com/Social_Science/linguistics_and_human_languages/</w:t>
      </w:r>
    </w:p>
    <w:p w:rsidR="004A79C6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t>http://www.cal.org/ericcll/faqs/RGOs/linguistics.html</w:t>
      </w:r>
    </w:p>
    <w:p w:rsidR="004A79C6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t>http://www. lingnet. org/</w:t>
      </w:r>
    </w:p>
    <w:p w:rsidR="004A79C6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  <w:lang w:val="en-GB"/>
        </w:rPr>
      </w:pPr>
      <w:r>
        <w:rPr>
          <w:iCs/>
          <w:color w:val="000000"/>
          <w:bdr w:val="none" w:sz="0" w:space="0" w:color="auto" w:frame="1"/>
          <w:lang w:val="en-GB"/>
        </w:rPr>
        <w:t>http://www. lds. upenn. edu/ - Linguistic Data Consortium</w:t>
      </w:r>
    </w:p>
    <w:p w:rsidR="004A79C6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  <w:lang w:val="en-GB"/>
        </w:rPr>
      </w:pPr>
      <w:r>
        <w:rPr>
          <w:iCs/>
          <w:color w:val="000000"/>
          <w:bdr w:val="none" w:sz="0" w:space="0" w:color="auto" w:frame="1"/>
          <w:lang w:val="en-GB"/>
        </w:rPr>
        <w:t>http://www. lingvo. ru</w:t>
      </w:r>
      <w:r>
        <w:rPr>
          <w:color w:val="000000"/>
          <w:lang w:val="en-GB"/>
        </w:rPr>
        <w:t> ABBYY Lingva x3</w:t>
      </w:r>
    </w:p>
    <w:p w:rsidR="004A79C6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contextualSpacing/>
        <w:textAlignment w:val="baseline"/>
        <w:rPr>
          <w:color w:val="000000"/>
        </w:rPr>
      </w:pPr>
      <w:r>
        <w:rPr>
          <w:color w:val="000000"/>
        </w:rPr>
        <w:t>http://www. Online Etymology Dictionary</w:t>
      </w:r>
    </w:p>
    <w:p w:rsidR="004A79C6" w:rsidRPr="005B3019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contextualSpacing/>
        <w:textAlignment w:val="baseline"/>
        <w:rPr>
          <w:color w:val="000000"/>
          <w:lang w:val="en-GB"/>
        </w:rPr>
      </w:pPr>
      <w:r>
        <w:rPr>
          <w:iCs/>
          <w:color w:val="000000"/>
          <w:bdr w:val="none" w:sz="0" w:space="0" w:color="auto" w:frame="1"/>
          <w:lang w:val="en-GB"/>
        </w:rPr>
        <w:t>http://www. </w:t>
      </w:r>
      <w:r>
        <w:rPr>
          <w:color w:val="000000"/>
          <w:lang w:val="en-GB"/>
        </w:rPr>
        <w:t>Merriam-Webster’s Collegiate Dictionary 10-th edition</w:t>
      </w:r>
    </w:p>
    <w:p w:rsidR="004A79C6" w:rsidRPr="005B3019" w:rsidRDefault="004A79C6" w:rsidP="004A79C6">
      <w:pPr>
        <w:pStyle w:val="a9"/>
        <w:widowControl w:val="0"/>
        <w:numPr>
          <w:ilvl w:val="0"/>
          <w:numId w:val="15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contextualSpacing/>
        <w:textAlignment w:val="baseline"/>
        <w:rPr>
          <w:color w:val="000000"/>
        </w:rPr>
      </w:pPr>
      <w:r>
        <w:rPr>
          <w:bCs/>
        </w:rPr>
        <w:t>www.biblioclub.ru ЭБС «Университетская библиотека онлайн»</w:t>
      </w:r>
    </w:p>
    <w:p w:rsidR="004A79C6" w:rsidRPr="005B3019" w:rsidRDefault="004A79C6" w:rsidP="004A79C6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A79C6" w:rsidRDefault="004A79C6" w:rsidP="004A79C6">
      <w:pPr>
        <w:widowControl w:val="0"/>
        <w:suppressAutoHyphens/>
        <w:spacing w:after="0"/>
        <w:ind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</w:p>
    <w:p w:rsidR="004A79C6" w:rsidRDefault="004A79C6" w:rsidP="004A79C6">
      <w:pPr>
        <w:widowControl w:val="0"/>
        <w:suppressAutoHyphens/>
        <w:spacing w:after="0"/>
        <w:ind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A79C6" w:rsidRDefault="004A79C6" w:rsidP="004A79C6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4A79C6" w:rsidRDefault="004A79C6" w:rsidP="004A79C6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color w:val="FF0000"/>
          <w:sz w:val="24"/>
          <w:szCs w:val="24"/>
          <w:highlight w:val="yellow"/>
          <w:lang w:eastAsia="ru-RU"/>
        </w:rPr>
      </w:pP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включая перечень программного обеспечения и информационных справочных систем: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4A79C6" w:rsidRP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A79C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4A79C6" w:rsidRDefault="004A79C6" w:rsidP="004A79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4A79C6" w:rsidRPr="00A43280" w:rsidRDefault="004A79C6" w:rsidP="004A79C6">
      <w:pPr>
        <w:widowControl w:val="0"/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5A95" w:rsidRDefault="00D05A95" w:rsidP="00D05A95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74F4" w:rsidRPr="00501517" w:rsidRDefault="00AA74F4" w:rsidP="00AA74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A74F4" w:rsidRPr="00501517" w:rsidRDefault="00AA74F4" w:rsidP="00AA74F4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AA74F4" w:rsidRDefault="00AA74F4" w:rsidP="00AA74F4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A74F4" w:rsidRPr="001D1781" w:rsidRDefault="00AA74F4" w:rsidP="00AA74F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A74F4" w:rsidRPr="001D1781" w:rsidRDefault="00AA74F4" w:rsidP="00AA74F4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A74F4" w:rsidRPr="001D1781" w:rsidRDefault="00AA74F4" w:rsidP="00AA74F4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A74F4" w:rsidRPr="001D1781" w:rsidRDefault="00042FF9" w:rsidP="00AA74F4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A74F4" w:rsidRPr="001D1781" w:rsidRDefault="00042FF9" w:rsidP="00AA74F4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A74F4" w:rsidRPr="001D1781" w:rsidRDefault="00042FF9" w:rsidP="00AA74F4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A74F4" w:rsidRPr="001D1781" w:rsidRDefault="00042FF9" w:rsidP="00AA74F4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A74F4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A74F4" w:rsidRPr="00F16F8D" w:rsidRDefault="00AA74F4" w:rsidP="00AA74F4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05A95" w:rsidRDefault="00D05A95" w:rsidP="00574F93"/>
    <w:p w:rsidR="00D05A95" w:rsidRDefault="00D05A95" w:rsidP="00574F93"/>
    <w:p w:rsidR="004A79C6" w:rsidRDefault="004A79C6" w:rsidP="00574F93"/>
    <w:p w:rsidR="004A79C6" w:rsidRDefault="004A79C6" w:rsidP="00574F93"/>
    <w:p w:rsidR="004A79C6" w:rsidRDefault="004A79C6" w:rsidP="00574F93"/>
    <w:p w:rsidR="004A79C6" w:rsidRDefault="004A79C6" w:rsidP="00574F93"/>
    <w:p w:rsidR="004A79C6" w:rsidRDefault="004A79C6" w:rsidP="00574F93"/>
    <w:p w:rsidR="004A79C6" w:rsidRDefault="004A79C6" w:rsidP="00574F93"/>
    <w:sectPr w:rsidR="004A79C6" w:rsidSect="00D05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FF9" w:rsidRDefault="00042FF9">
      <w:pPr>
        <w:spacing w:after="0" w:line="240" w:lineRule="auto"/>
      </w:pPr>
      <w:r>
        <w:separator/>
      </w:r>
    </w:p>
  </w:endnote>
  <w:endnote w:type="continuationSeparator" w:id="0">
    <w:p w:rsidR="00042FF9" w:rsidRDefault="0004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9C6" w:rsidRDefault="004A79C6" w:rsidP="004A79C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A74F4">
      <w:rPr>
        <w:rStyle w:val="a8"/>
        <w:noProof/>
      </w:rPr>
      <w:t>27</w:t>
    </w:r>
    <w:r>
      <w:rPr>
        <w:rStyle w:val="a8"/>
      </w:rPr>
      <w:fldChar w:fldCharType="end"/>
    </w:r>
  </w:p>
  <w:p w:rsidR="004A79C6" w:rsidRDefault="004A79C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9C6" w:rsidRDefault="004A79C6" w:rsidP="004A79C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34C37">
      <w:rPr>
        <w:rStyle w:val="a8"/>
        <w:noProof/>
      </w:rPr>
      <w:t>2</w:t>
    </w:r>
    <w:r>
      <w:rPr>
        <w:rStyle w:val="a8"/>
      </w:rPr>
      <w:fldChar w:fldCharType="end"/>
    </w:r>
  </w:p>
  <w:p w:rsidR="004A79C6" w:rsidRDefault="004A79C6">
    <w:pPr>
      <w:pStyle w:val="a6"/>
      <w:jc w:val="right"/>
    </w:pPr>
  </w:p>
  <w:p w:rsidR="004A79C6" w:rsidRDefault="004A79C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9C6" w:rsidRDefault="004A79C6">
    <w:pPr>
      <w:pStyle w:val="a6"/>
      <w:jc w:val="right"/>
    </w:pPr>
  </w:p>
  <w:p w:rsidR="004A79C6" w:rsidRDefault="004A79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FF9" w:rsidRDefault="00042FF9">
      <w:pPr>
        <w:spacing w:after="0" w:line="240" w:lineRule="auto"/>
      </w:pPr>
      <w:r>
        <w:separator/>
      </w:r>
    </w:p>
  </w:footnote>
  <w:footnote w:type="continuationSeparator" w:id="0">
    <w:p w:rsidR="00042FF9" w:rsidRDefault="00042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59A0BE9A"/>
    <w:name w:val="WWNum3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00000009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37549"/>
    <w:multiLevelType w:val="hybridMultilevel"/>
    <w:tmpl w:val="9806C202"/>
    <w:lvl w:ilvl="0" w:tplc="00000007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27851DF"/>
    <w:multiLevelType w:val="multilevel"/>
    <w:tmpl w:val="25AE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433DF5"/>
    <w:multiLevelType w:val="hybridMultilevel"/>
    <w:tmpl w:val="363854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66D2447"/>
    <w:multiLevelType w:val="hybridMultilevel"/>
    <w:tmpl w:val="D4EAC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84631A6"/>
    <w:multiLevelType w:val="hybridMultilevel"/>
    <w:tmpl w:val="DFF43C5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9E417ED"/>
    <w:multiLevelType w:val="multilevel"/>
    <w:tmpl w:val="FA008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6F9458D9"/>
    <w:multiLevelType w:val="hybridMultilevel"/>
    <w:tmpl w:val="728AB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704E3"/>
    <w:multiLevelType w:val="hybridMultilevel"/>
    <w:tmpl w:val="8D50A460"/>
    <w:lvl w:ilvl="0" w:tplc="D18EAA26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6" w15:restartNumberingAfterBreak="0">
    <w:nsid w:val="7C9B2720"/>
    <w:multiLevelType w:val="hybridMultilevel"/>
    <w:tmpl w:val="8D50A460"/>
    <w:lvl w:ilvl="0" w:tplc="D18EAA26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5">
    <w:abstractNumId w:val="0"/>
  </w:num>
  <w:num w:numId="6">
    <w:abstractNumId w:val="1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C12"/>
    <w:rsid w:val="00042FF9"/>
    <w:rsid w:val="00277C17"/>
    <w:rsid w:val="00486360"/>
    <w:rsid w:val="004A79C6"/>
    <w:rsid w:val="00574F93"/>
    <w:rsid w:val="005B6EF7"/>
    <w:rsid w:val="005F6E55"/>
    <w:rsid w:val="00A34C37"/>
    <w:rsid w:val="00AA74F4"/>
    <w:rsid w:val="00C87549"/>
    <w:rsid w:val="00C9579C"/>
    <w:rsid w:val="00D05A95"/>
    <w:rsid w:val="00D43C12"/>
    <w:rsid w:val="00D9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5A44F-6171-4B01-A9F1-98A9AB59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9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74F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574F93"/>
  </w:style>
  <w:style w:type="table" w:customStyle="1" w:styleId="1">
    <w:name w:val="Сетка таблицы1"/>
    <w:basedOn w:val="a1"/>
    <w:next w:val="a5"/>
    <w:uiPriority w:val="59"/>
    <w:rsid w:val="00574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74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D05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5A95"/>
    <w:rPr>
      <w:rFonts w:ascii="Calibri" w:eastAsia="Calibri" w:hAnsi="Calibri" w:cs="Times New Roman"/>
    </w:rPr>
  </w:style>
  <w:style w:type="character" w:styleId="a8">
    <w:name w:val="page number"/>
    <w:basedOn w:val="a0"/>
    <w:uiPriority w:val="99"/>
    <w:semiHidden/>
    <w:unhideWhenUsed/>
    <w:rsid w:val="00D05A95"/>
  </w:style>
  <w:style w:type="paragraph" w:styleId="a9">
    <w:name w:val="Normal (Web)"/>
    <w:basedOn w:val="a"/>
    <w:uiPriority w:val="99"/>
    <w:unhideWhenUsed/>
    <w:rsid w:val="004A7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A79C6"/>
    <w:rPr>
      <w:color w:val="0000FF"/>
      <w:u w:val="single"/>
    </w:rPr>
  </w:style>
  <w:style w:type="paragraph" w:customStyle="1" w:styleId="10">
    <w:name w:val="Абзац списка1"/>
    <w:basedOn w:val="a"/>
    <w:rsid w:val="004A79C6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A79C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11">
    <w:name w:val="Обычный (веб)1"/>
    <w:basedOn w:val="a"/>
    <w:rsid w:val="004A79C6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Arial"/>
      <w:kern w:val="2"/>
      <w:sz w:val="24"/>
      <w:szCs w:val="24"/>
      <w:lang w:eastAsia="hi-IN" w:bidi="hi-IN"/>
    </w:rPr>
  </w:style>
  <w:style w:type="character" w:customStyle="1" w:styleId="FontStyle56">
    <w:name w:val="Font Style56"/>
    <w:basedOn w:val="a0"/>
    <w:rsid w:val="004A79C6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4A79C6"/>
    <w:pPr>
      <w:widowControl w:val="0"/>
      <w:suppressAutoHyphens/>
      <w:autoSpaceDE w:val="0"/>
      <w:spacing w:after="0" w:line="312" w:lineRule="exact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paragraph" w:customStyle="1" w:styleId="Style13">
    <w:name w:val="Style13"/>
    <w:basedOn w:val="a"/>
    <w:uiPriority w:val="99"/>
    <w:rsid w:val="004A79C6"/>
    <w:pPr>
      <w:widowControl w:val="0"/>
      <w:suppressAutoHyphens/>
      <w:autoSpaceDE w:val="0"/>
      <w:spacing w:after="0" w:line="312" w:lineRule="exact"/>
      <w:ind w:firstLine="538"/>
      <w:jc w:val="both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character" w:customStyle="1" w:styleId="FontStyle57">
    <w:name w:val="Font Style57"/>
    <w:basedOn w:val="a0"/>
    <w:rsid w:val="004A79C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_red&amp;id=83071&amp;sr=1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://biblioclub.ru/index.php?page=book&amp;id=4879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ngvopro.abbyyonline.com/ru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biblioclub.ru/index.php?page=publisher_red&amp;pub_id=810" TargetMode="External"/><Relationship Id="rId17" Type="http://schemas.openxmlformats.org/officeDocument/2006/relationships/hyperlink" Target="http://biblioclub.ru/index.php?page=publisher_red&amp;pub_id=2614" TargetMode="External"/><Relationship Id="rId25" Type="http://schemas.openxmlformats.org/officeDocument/2006/relationships/hyperlink" Target="https://e.lanbook.com/book/85849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3287" TargetMode="External"/><Relationship Id="rId20" Type="http://schemas.openxmlformats.org/officeDocument/2006/relationships/hyperlink" Target="http://oxforddictionaries.com/" TargetMode="External"/><Relationship Id="rId29" Type="http://schemas.openxmlformats.org/officeDocument/2006/relationships/hyperlink" Target="http://www.theidioms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author_red&amp;id=12577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://biblioclub.ru/index.php?page=book&amp;id=37568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103311" TargetMode="External"/><Relationship Id="rId23" Type="http://schemas.openxmlformats.org/officeDocument/2006/relationships/hyperlink" Target="http://ya.mininuniver.ru/" TargetMode="External"/><Relationship Id="rId28" Type="http://schemas.openxmlformats.org/officeDocument/2006/relationships/hyperlink" Target="http://biblioclub.ru/index.php?page=book&amp;id=259302" TargetMode="External"/><Relationship Id="rId10" Type="http://schemas.openxmlformats.org/officeDocument/2006/relationships/hyperlink" Target="http://biblioclub.ru/index.php?page=book_red&amp;id=116484&amp;sr=1" TargetMode="External"/><Relationship Id="rId19" Type="http://schemas.openxmlformats.org/officeDocument/2006/relationships/hyperlink" Target="http://www.usefulenglish.ru" TargetMode="External"/><Relationship Id="rId31" Type="http://schemas.openxmlformats.org/officeDocument/2006/relationships/hyperlink" Target="http://biblioclub.ru/index.php?page=book&amp;id=259302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iblioclub.ru/index.php?page=book_red&amp;id=67595&amp;sr=1" TargetMode="External"/><Relationship Id="rId22" Type="http://schemas.openxmlformats.org/officeDocument/2006/relationships/hyperlink" Target="http://www.multitran.ru/" TargetMode="External"/><Relationship Id="rId27" Type="http://schemas.openxmlformats.org/officeDocument/2006/relationships/hyperlink" Target="https://e.lanbook.com/book/108229" TargetMode="External"/><Relationship Id="rId30" Type="http://schemas.openxmlformats.org/officeDocument/2006/relationships/hyperlink" Target="http://biblioclub.ru/index.php?page=book&amp;id=4449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33</Pages>
  <Words>8313</Words>
  <Characters>47390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warkasabi</dc:creator>
  <cp:keywords/>
  <dc:description/>
  <cp:lastModifiedBy>Учетная запись Майкрософт</cp:lastModifiedBy>
  <cp:revision>7</cp:revision>
  <dcterms:created xsi:type="dcterms:W3CDTF">2021-05-23T18:38:00Z</dcterms:created>
  <dcterms:modified xsi:type="dcterms:W3CDTF">2022-02-23T13:50:00Z</dcterms:modified>
</cp:coreProperties>
</file>